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15C" w:rsidRPr="006E0251" w:rsidRDefault="00E175E4" w:rsidP="006E0251">
      <w:pPr>
        <w:spacing w:line="276" w:lineRule="auto"/>
        <w:rPr>
          <w:rFonts w:ascii="Arial Narrow" w:hAnsi="Arial Narrow"/>
        </w:rPr>
      </w:pPr>
      <w:bookmarkStart w:id="0" w:name="_Toc289968334"/>
      <w:bookmarkStart w:id="1" w:name="_Toc289968408"/>
      <w:bookmarkStart w:id="2" w:name="_Toc289968467"/>
      <w:r>
        <w:rPr>
          <w:rFonts w:ascii="Arial Narrow" w:hAnsi="Arial Narrow"/>
          <w:noProof/>
        </w:rPr>
        <mc:AlternateContent>
          <mc:Choice Requires="wps">
            <w:drawing>
              <wp:anchor distT="0" distB="0" distL="114300" distR="114300" simplePos="0" relativeHeight="251656704" behindDoc="0" locked="0" layoutInCell="1" allowOverlap="1">
                <wp:simplePos x="0" y="0"/>
                <wp:positionH relativeFrom="column">
                  <wp:posOffset>-635</wp:posOffset>
                </wp:positionH>
                <wp:positionV relativeFrom="paragraph">
                  <wp:posOffset>-416560</wp:posOffset>
                </wp:positionV>
                <wp:extent cx="6363970" cy="9985375"/>
                <wp:effectExtent l="13970" t="10160" r="13335" b="571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3970" cy="9985375"/>
                        </a:xfrm>
                        <a:prstGeom prst="rect">
                          <a:avLst/>
                        </a:prstGeom>
                        <a:solidFill>
                          <a:srgbClr val="FFFFFF"/>
                        </a:solidFill>
                        <a:ln w="9525">
                          <a:solidFill>
                            <a:srgbClr val="FFFFFF"/>
                          </a:solidFill>
                          <a:miter lim="800000"/>
                          <a:headEnd/>
                          <a:tailEnd/>
                        </a:ln>
                      </wps:spPr>
                      <wps:txb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3" name="Рисунок 3"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690091, Владивосток,</w:t>
                                  </w:r>
                                  <w:r w:rsidR="009F3EB6" w:rsidRPr="00F059B4">
                                    <w:rPr>
                                      <w:rFonts w:ascii="Arial" w:hAnsi="Arial" w:cs="Arial"/>
                                      <w:i/>
                                      <w:color w:val="auto"/>
                                      <w:sz w:val="22"/>
                                      <w:szCs w:val="22"/>
                                    </w:rPr>
                                    <w:t xml:space="preserve"> 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E12465" w:rsidRDefault="00E12465" w:rsidP="00B54F52">
                                  <w:pPr>
                                    <w:spacing w:line="276" w:lineRule="auto"/>
                                    <w:rPr>
                                      <w:b/>
                                      <w:color w:val="auto"/>
                                      <w:sz w:val="40"/>
                                    </w:rPr>
                                  </w:pPr>
                                </w:p>
                                <w:p w:rsidR="00E12465" w:rsidRDefault="00B54F52" w:rsidP="00092583">
                                  <w:pPr>
                                    <w:spacing w:line="276" w:lineRule="auto"/>
                                    <w:ind w:left="330"/>
                                    <w:jc w:val="center"/>
                                    <w:rPr>
                                      <w:b/>
                                      <w:color w:val="auto"/>
                                      <w:sz w:val="40"/>
                                    </w:rPr>
                                  </w:pPr>
                                  <w:r w:rsidRPr="00B54F52">
                                    <w:rPr>
                                      <w:b/>
                                      <w:color w:val="auto"/>
                                      <w:sz w:val="40"/>
                                    </w:rPr>
                                    <w:t>Документация 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p>
                                <w:p w:rsidR="00092583" w:rsidRDefault="00092583" w:rsidP="00F059B4">
                                  <w:pPr>
                                    <w:jc w:val="center"/>
                                    <w:rPr>
                                      <w:b/>
                                      <w:color w:val="auto"/>
                                      <w:sz w:val="44"/>
                                      <w:szCs w:val="44"/>
                                    </w:rPr>
                                  </w:pPr>
                                </w:p>
                                <w:p w:rsidR="009F3EB6" w:rsidRPr="0005360F" w:rsidRDefault="009F3EB6" w:rsidP="00F059B4">
                                  <w:pPr>
                                    <w:jc w:val="center"/>
                                    <w:rPr>
                                      <w:b/>
                                      <w:color w:val="auto"/>
                                      <w:sz w:val="44"/>
                                      <w:szCs w:val="44"/>
                                    </w:rPr>
                                  </w:pPr>
                                  <w:r w:rsidRPr="0005360F">
                                    <w:rPr>
                                      <w:b/>
                                      <w:color w:val="auto"/>
                                      <w:sz w:val="44"/>
                                      <w:szCs w:val="44"/>
                                    </w:rPr>
                                    <w:t xml:space="preserve">Том </w:t>
                                  </w:r>
                                  <w:r w:rsidR="0005360F">
                                    <w:rPr>
                                      <w:b/>
                                      <w:color w:val="auto"/>
                                      <w:sz w:val="44"/>
                                      <w:szCs w:val="44"/>
                                    </w:rPr>
                                    <w:t>1</w:t>
                                  </w:r>
                                </w:p>
                                <w:p w:rsidR="009F3EB6" w:rsidRPr="0005360F" w:rsidRDefault="00DE6264" w:rsidP="00F059B4">
                                  <w:pPr>
                                    <w:jc w:val="center"/>
                                    <w:rPr>
                                      <w:b/>
                                      <w:color w:val="auto"/>
                                      <w:sz w:val="44"/>
                                      <w:szCs w:val="44"/>
                                    </w:rPr>
                                  </w:pPr>
                                  <w:r w:rsidRPr="0005360F">
                                    <w:rPr>
                                      <w:b/>
                                      <w:color w:val="auto"/>
                                      <w:sz w:val="44"/>
                                      <w:szCs w:val="44"/>
                                    </w:rPr>
                                    <w:t>Положение</w:t>
                                  </w:r>
                                </w:p>
                                <w:p w:rsidR="009F3EB6" w:rsidRDefault="009F3EB6" w:rsidP="00F059B4">
                                  <w:pPr>
                                    <w:jc w:val="center"/>
                                    <w:rPr>
                                      <w:b/>
                                      <w:sz w:val="44"/>
                                      <w:szCs w:val="44"/>
                                    </w:rPr>
                                  </w:pPr>
                                </w:p>
                                <w:p w:rsidR="009F3EB6" w:rsidRDefault="009F3EB6" w:rsidP="00442243">
                                  <w:pPr>
                                    <w:jc w:val="center"/>
                                    <w:rPr>
                                      <w:sz w:val="32"/>
                                      <w:szCs w:val="32"/>
                                    </w:rPr>
                                  </w:pPr>
                                </w:p>
                                <w:p w:rsidR="00915983" w:rsidRPr="002228C0" w:rsidRDefault="00915983" w:rsidP="00915983">
                                  <w:pPr>
                                    <w:ind w:left="23"/>
                                    <w:jc w:val="center"/>
                                    <w:rPr>
                                      <w:color w:val="auto"/>
                                      <w:sz w:val="40"/>
                                      <w:szCs w:val="40"/>
                                    </w:rPr>
                                  </w:pPr>
                                  <w:r w:rsidRPr="002228C0">
                                    <w:rPr>
                                      <w:color w:val="auto"/>
                                      <w:sz w:val="44"/>
                                      <w:szCs w:val="44"/>
                                    </w:rPr>
                                    <w:t>Пояснительная записка</w:t>
                                  </w:r>
                                  <w:r w:rsidRPr="002228C0">
                                    <w:rPr>
                                      <w:color w:val="auto"/>
                                      <w:sz w:val="40"/>
                                      <w:szCs w:val="40"/>
                                    </w:rPr>
                                    <w:t xml:space="preserve"> </w:t>
                                  </w:r>
                                </w:p>
                                <w:p w:rsidR="009F3EB6" w:rsidRPr="005E0EDC" w:rsidRDefault="009F3EB6" w:rsidP="00442243">
                                  <w:pPr>
                                    <w:jc w:val="center"/>
                                    <w:rPr>
                                      <w:color w:val="FF0000"/>
                                      <w:sz w:val="32"/>
                                      <w:szCs w:val="32"/>
                                    </w:rPr>
                                  </w:pPr>
                                </w:p>
                                <w:p w:rsidR="009F3EB6" w:rsidRDefault="009F3EB6" w:rsidP="005E0EDC">
                                  <w:pPr>
                                    <w:rPr>
                                      <w:sz w:val="32"/>
                                      <w:szCs w:val="32"/>
                                    </w:rPr>
                                  </w:pPr>
                                </w:p>
                                <w:p w:rsidR="009F3EB6" w:rsidRDefault="009F3EB6" w:rsidP="00442243">
                                  <w:pPr>
                                    <w:jc w:val="center"/>
                                    <w:rPr>
                                      <w:sz w:val="32"/>
                                      <w:szCs w:val="32"/>
                                    </w:rPr>
                                  </w:pPr>
                                </w:p>
                                <w:p w:rsidR="009F3EB6" w:rsidRDefault="009F3EB6" w:rsidP="00442243">
                                  <w:pPr>
                                    <w:jc w:val="cente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390A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5pt;margin-top:-32.8pt;width:501.1pt;height:78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" strokecolor="white">
                <v:textbo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3" name="Рисунок 3"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690091, Владивосток,</w:t>
                            </w:r>
                            <w:r w:rsidR="009F3EB6" w:rsidRPr="00F059B4">
                              <w:rPr>
                                <w:rFonts w:ascii="Arial" w:hAnsi="Arial" w:cs="Arial"/>
                                <w:i/>
                                <w:color w:val="auto"/>
                                <w:sz w:val="22"/>
                                <w:szCs w:val="22"/>
                              </w:rPr>
                              <w:t xml:space="preserve"> 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E12465" w:rsidRDefault="00E12465" w:rsidP="00B54F52">
                            <w:pPr>
                              <w:spacing w:line="276" w:lineRule="auto"/>
                              <w:rPr>
                                <w:b/>
                                <w:color w:val="auto"/>
                                <w:sz w:val="40"/>
                              </w:rPr>
                            </w:pPr>
                          </w:p>
                          <w:p w:rsidR="00E12465" w:rsidRDefault="00B54F52" w:rsidP="00092583">
                            <w:pPr>
                              <w:spacing w:line="276" w:lineRule="auto"/>
                              <w:ind w:left="330"/>
                              <w:jc w:val="center"/>
                              <w:rPr>
                                <w:b/>
                                <w:color w:val="auto"/>
                                <w:sz w:val="40"/>
                              </w:rPr>
                            </w:pPr>
                            <w:r w:rsidRPr="00B54F52">
                              <w:rPr>
                                <w:b/>
                                <w:color w:val="auto"/>
                                <w:sz w:val="40"/>
                              </w:rPr>
                              <w:t>Документация 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p>
                          <w:p w:rsidR="00092583" w:rsidRDefault="00092583" w:rsidP="00F059B4">
                            <w:pPr>
                              <w:jc w:val="center"/>
                              <w:rPr>
                                <w:b/>
                                <w:color w:val="auto"/>
                                <w:sz w:val="44"/>
                                <w:szCs w:val="44"/>
                              </w:rPr>
                            </w:pPr>
                          </w:p>
                          <w:p w:rsidR="009F3EB6" w:rsidRPr="0005360F" w:rsidRDefault="009F3EB6" w:rsidP="00F059B4">
                            <w:pPr>
                              <w:jc w:val="center"/>
                              <w:rPr>
                                <w:b/>
                                <w:color w:val="auto"/>
                                <w:sz w:val="44"/>
                                <w:szCs w:val="44"/>
                              </w:rPr>
                            </w:pPr>
                            <w:r w:rsidRPr="0005360F">
                              <w:rPr>
                                <w:b/>
                                <w:color w:val="auto"/>
                                <w:sz w:val="44"/>
                                <w:szCs w:val="44"/>
                              </w:rPr>
                              <w:t xml:space="preserve">Том </w:t>
                            </w:r>
                            <w:r w:rsidR="0005360F">
                              <w:rPr>
                                <w:b/>
                                <w:color w:val="auto"/>
                                <w:sz w:val="44"/>
                                <w:szCs w:val="44"/>
                              </w:rPr>
                              <w:t>1</w:t>
                            </w:r>
                          </w:p>
                          <w:p w:rsidR="009F3EB6" w:rsidRPr="0005360F" w:rsidRDefault="00DE6264" w:rsidP="00F059B4">
                            <w:pPr>
                              <w:jc w:val="center"/>
                              <w:rPr>
                                <w:b/>
                                <w:color w:val="auto"/>
                                <w:sz w:val="44"/>
                                <w:szCs w:val="44"/>
                              </w:rPr>
                            </w:pPr>
                            <w:r w:rsidRPr="0005360F">
                              <w:rPr>
                                <w:b/>
                                <w:color w:val="auto"/>
                                <w:sz w:val="44"/>
                                <w:szCs w:val="44"/>
                              </w:rPr>
                              <w:t>Положение</w:t>
                            </w:r>
                          </w:p>
                          <w:p w:rsidR="009F3EB6" w:rsidRDefault="009F3EB6" w:rsidP="00F059B4">
                            <w:pPr>
                              <w:jc w:val="center"/>
                              <w:rPr>
                                <w:b/>
                                <w:sz w:val="44"/>
                                <w:szCs w:val="44"/>
                              </w:rPr>
                            </w:pPr>
                          </w:p>
                          <w:p w:rsidR="009F3EB6" w:rsidRDefault="009F3EB6" w:rsidP="00442243">
                            <w:pPr>
                              <w:jc w:val="center"/>
                              <w:rPr>
                                <w:sz w:val="32"/>
                                <w:szCs w:val="32"/>
                              </w:rPr>
                            </w:pPr>
                          </w:p>
                          <w:p w:rsidR="00915983" w:rsidRPr="002228C0" w:rsidRDefault="00915983" w:rsidP="00915983">
                            <w:pPr>
                              <w:ind w:left="23"/>
                              <w:jc w:val="center"/>
                              <w:rPr>
                                <w:color w:val="auto"/>
                                <w:sz w:val="40"/>
                                <w:szCs w:val="40"/>
                              </w:rPr>
                            </w:pPr>
                            <w:r w:rsidRPr="002228C0">
                              <w:rPr>
                                <w:color w:val="auto"/>
                                <w:sz w:val="44"/>
                                <w:szCs w:val="44"/>
                              </w:rPr>
                              <w:t>Пояснительная записка</w:t>
                            </w:r>
                            <w:r w:rsidRPr="002228C0">
                              <w:rPr>
                                <w:color w:val="auto"/>
                                <w:sz w:val="40"/>
                                <w:szCs w:val="40"/>
                              </w:rPr>
                              <w:t xml:space="preserve"> </w:t>
                            </w:r>
                          </w:p>
                          <w:p w:rsidR="009F3EB6" w:rsidRPr="005E0EDC" w:rsidRDefault="009F3EB6" w:rsidP="00442243">
                            <w:pPr>
                              <w:jc w:val="center"/>
                              <w:rPr>
                                <w:color w:val="FF0000"/>
                                <w:sz w:val="32"/>
                                <w:szCs w:val="32"/>
                              </w:rPr>
                            </w:pPr>
                          </w:p>
                          <w:p w:rsidR="009F3EB6" w:rsidRDefault="009F3EB6" w:rsidP="005E0EDC">
                            <w:pPr>
                              <w:rPr>
                                <w:sz w:val="32"/>
                                <w:szCs w:val="32"/>
                              </w:rPr>
                            </w:pPr>
                          </w:p>
                          <w:p w:rsidR="009F3EB6" w:rsidRDefault="009F3EB6" w:rsidP="00442243">
                            <w:pPr>
                              <w:jc w:val="center"/>
                              <w:rPr>
                                <w:sz w:val="32"/>
                                <w:szCs w:val="32"/>
                              </w:rPr>
                            </w:pPr>
                          </w:p>
                          <w:p w:rsidR="009F3EB6" w:rsidRDefault="009F3EB6" w:rsidP="00442243">
                            <w:pPr>
                              <w:jc w:val="cente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390A82"/>
                  </w:txbxContent>
                </v:textbox>
              </v:shape>
            </w:pict>
          </mc:Fallback>
        </mc:AlternateContent>
      </w:r>
    </w:p>
    <w:p w:rsidR="0017115C" w:rsidRPr="006E0251" w:rsidRDefault="0017115C" w:rsidP="006E0251">
      <w:pPr>
        <w:spacing w:line="276" w:lineRule="auto"/>
        <w:rPr>
          <w:rFonts w:ascii="Arial Narrow" w:hAnsi="Arial Narrow"/>
        </w:rPr>
      </w:pPr>
    </w:p>
    <w:p w:rsidR="0017115C" w:rsidRPr="006E0251" w:rsidRDefault="0017115C" w:rsidP="006E0251">
      <w:pPr>
        <w:spacing w:line="276" w:lineRule="auto"/>
        <w:jc w:val="center"/>
        <w:rPr>
          <w:rFonts w:ascii="Arial Narrow" w:hAnsi="Arial Narrow"/>
        </w:rPr>
      </w:pPr>
    </w:p>
    <w:p w:rsidR="000632F4" w:rsidRPr="006E0251" w:rsidRDefault="00E175E4" w:rsidP="006E0251">
      <w:pPr>
        <w:pStyle w:val="1I"/>
        <w:spacing w:line="276" w:lineRule="auto"/>
        <w:jc w:val="center"/>
        <w:rPr>
          <w:rFonts w:ascii="Arial Narrow" w:hAnsi="Arial Narrow"/>
          <w:lang w:val="ru-RU"/>
        </w:rPr>
      </w:pPr>
      <w:bookmarkStart w:id="3" w:name="_Toc290639144"/>
      <w:bookmarkStart w:id="4" w:name="_Toc290639188"/>
      <w:bookmarkStart w:id="5" w:name="_Toc297646025"/>
      <w:bookmarkStart w:id="6" w:name="_Toc305069252"/>
      <w:bookmarkStart w:id="7" w:name="_Toc320794107"/>
      <w:r>
        <w:rPr>
          <w:rFonts w:ascii="Arial Narrow" w:hAnsi="Arial Narrow"/>
          <w:noProof/>
          <w:lang w:val="ru-RU" w:eastAsia="ru-RU"/>
        </w:rPr>
        <w:lastRenderedPageBreak/>
        <mc:AlternateContent>
          <mc:Choice Requires="wps">
            <w:drawing>
              <wp:anchor distT="0" distB="0" distL="114300" distR="114300" simplePos="0" relativeHeight="251657728" behindDoc="0" locked="0" layoutInCell="1" allowOverlap="1">
                <wp:simplePos x="0" y="0"/>
                <wp:positionH relativeFrom="column">
                  <wp:posOffset>-33655</wp:posOffset>
                </wp:positionH>
                <wp:positionV relativeFrom="paragraph">
                  <wp:posOffset>-337820</wp:posOffset>
                </wp:positionV>
                <wp:extent cx="6549390" cy="10059035"/>
                <wp:effectExtent l="9525" t="12700" r="13335" b="5715"/>
                <wp:wrapNone/>
                <wp:docPr id="5"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9390" cy="10059035"/>
                        </a:xfrm>
                        <a:prstGeom prst="rect">
                          <a:avLst/>
                        </a:prstGeom>
                        <a:solidFill>
                          <a:srgbClr val="FFFFFF"/>
                        </a:solidFill>
                        <a:ln w="9525">
                          <a:solidFill>
                            <a:srgbClr val="FFFFFF"/>
                          </a:solidFill>
                          <a:miter lim="800000"/>
                          <a:headEnd/>
                          <a:tailEnd/>
                        </a:ln>
                      </wps:spPr>
                      <wps:txb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4" name="Рисунок 4"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 xml:space="preserve">690091, Владивосток, </w:t>
                                  </w:r>
                                  <w:r w:rsidR="009F3EB6" w:rsidRPr="00F059B4">
                                    <w:rPr>
                                      <w:rFonts w:ascii="Arial" w:hAnsi="Arial" w:cs="Arial"/>
                                      <w:i/>
                                      <w:color w:val="auto"/>
                                      <w:sz w:val="22"/>
                                      <w:szCs w:val="22"/>
                                    </w:rPr>
                                    <w:t xml:space="preserve">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9F3EB6" w:rsidRPr="005E0EDC" w:rsidRDefault="009F3EB6" w:rsidP="00F059B4">
                                  <w:pPr>
                                    <w:jc w:val="center"/>
                                    <w:rPr>
                                      <w:b/>
                                      <w:sz w:val="44"/>
                                      <w:szCs w:val="44"/>
                                      <w:lang w:val="en-US"/>
                                    </w:rPr>
                                  </w:pPr>
                                </w:p>
                                <w:p w:rsidR="00B54F52" w:rsidRDefault="00B54F52" w:rsidP="00B54F52">
                                  <w:pPr>
                                    <w:spacing w:line="276" w:lineRule="auto"/>
                                    <w:ind w:left="330"/>
                                    <w:jc w:val="center"/>
                                    <w:rPr>
                                      <w:b/>
                                      <w:color w:val="auto"/>
                                      <w:sz w:val="40"/>
                                    </w:rPr>
                                  </w:pPr>
                                  <w:r w:rsidRPr="00B54F52">
                                    <w:rPr>
                                      <w:b/>
                                      <w:color w:val="auto"/>
                                      <w:sz w:val="40"/>
                                    </w:rPr>
                                    <w:t>Документация 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p>
                                <w:p w:rsidR="00092583" w:rsidRDefault="00092583" w:rsidP="00127E3F">
                                  <w:pPr>
                                    <w:jc w:val="center"/>
                                    <w:rPr>
                                      <w:b/>
                                      <w:color w:val="auto"/>
                                      <w:sz w:val="44"/>
                                      <w:szCs w:val="44"/>
                                    </w:rPr>
                                  </w:pPr>
                                </w:p>
                                <w:p w:rsidR="009F3EB6" w:rsidRPr="0005360F" w:rsidRDefault="009F3EB6" w:rsidP="00127E3F">
                                  <w:pPr>
                                    <w:jc w:val="center"/>
                                    <w:rPr>
                                      <w:b/>
                                      <w:color w:val="auto"/>
                                      <w:sz w:val="44"/>
                                      <w:szCs w:val="44"/>
                                    </w:rPr>
                                  </w:pPr>
                                  <w:r w:rsidRPr="0005360F">
                                    <w:rPr>
                                      <w:b/>
                                      <w:color w:val="auto"/>
                                      <w:sz w:val="44"/>
                                      <w:szCs w:val="44"/>
                                    </w:rPr>
                                    <w:t xml:space="preserve">Том </w:t>
                                  </w:r>
                                  <w:r w:rsidR="0005360F">
                                    <w:rPr>
                                      <w:b/>
                                      <w:color w:val="auto"/>
                                      <w:sz w:val="44"/>
                                      <w:szCs w:val="44"/>
                                    </w:rPr>
                                    <w:t>1</w:t>
                                  </w:r>
                                </w:p>
                                <w:p w:rsidR="006D544B" w:rsidRPr="0005360F" w:rsidRDefault="00DE6264" w:rsidP="006D544B">
                                  <w:pPr>
                                    <w:jc w:val="center"/>
                                    <w:rPr>
                                      <w:b/>
                                      <w:color w:val="auto"/>
                                      <w:sz w:val="44"/>
                                      <w:szCs w:val="44"/>
                                    </w:rPr>
                                  </w:pPr>
                                  <w:r w:rsidRPr="0005360F">
                                    <w:rPr>
                                      <w:b/>
                                      <w:color w:val="auto"/>
                                      <w:sz w:val="44"/>
                                      <w:szCs w:val="44"/>
                                    </w:rPr>
                                    <w:t>Положение</w:t>
                                  </w:r>
                                </w:p>
                                <w:p w:rsidR="009F3EB6" w:rsidRDefault="009F3EB6" w:rsidP="00442243">
                                  <w:pPr>
                                    <w:jc w:val="center"/>
                                    <w:rPr>
                                      <w:sz w:val="32"/>
                                      <w:szCs w:val="32"/>
                                    </w:rPr>
                                  </w:pPr>
                                </w:p>
                                <w:p w:rsidR="00915983" w:rsidRPr="002228C0" w:rsidRDefault="00915983" w:rsidP="00915983">
                                  <w:pPr>
                                    <w:ind w:left="23"/>
                                    <w:jc w:val="center"/>
                                    <w:rPr>
                                      <w:color w:val="auto"/>
                                      <w:sz w:val="40"/>
                                      <w:szCs w:val="40"/>
                                    </w:rPr>
                                  </w:pPr>
                                  <w:r w:rsidRPr="002228C0">
                                    <w:rPr>
                                      <w:color w:val="auto"/>
                                      <w:sz w:val="44"/>
                                      <w:szCs w:val="44"/>
                                    </w:rPr>
                                    <w:t>Пояснительная записка</w:t>
                                  </w:r>
                                  <w:r w:rsidRPr="002228C0">
                                    <w:rPr>
                                      <w:color w:val="auto"/>
                                      <w:sz w:val="40"/>
                                      <w:szCs w:val="40"/>
                                    </w:rPr>
                                    <w:t xml:space="preserve"> </w:t>
                                  </w:r>
                                </w:p>
                                <w:p w:rsidR="009F3EB6" w:rsidRDefault="009F3EB6" w:rsidP="00442243">
                                  <w:pPr>
                                    <w:jc w:val="center"/>
                                    <w:rPr>
                                      <w:sz w:val="32"/>
                                      <w:szCs w:val="32"/>
                                    </w:rPr>
                                  </w:pPr>
                                </w:p>
                                <w:p w:rsidR="009F3EB6" w:rsidRDefault="009F3EB6" w:rsidP="000924F2">
                                  <w:pPr>
                                    <w:rPr>
                                      <w:sz w:val="32"/>
                                      <w:szCs w:val="32"/>
                                    </w:rPr>
                                  </w:pPr>
                                </w:p>
                                <w:p w:rsidR="009F3EB6" w:rsidRDefault="009F3EB6" w:rsidP="00442243">
                                  <w:pPr>
                                    <w:jc w:val="center"/>
                                    <w:rPr>
                                      <w:sz w:val="32"/>
                                      <w:szCs w:val="32"/>
                                    </w:rPr>
                                  </w:pPr>
                                </w:p>
                                <w:p w:rsidR="009F3EB6" w:rsidRDefault="009F3EB6" w:rsidP="000632F4">
                                  <w:pPr>
                                    <w:rPr>
                                      <w:sz w:val="32"/>
                                      <w:szCs w:val="32"/>
                                    </w:rPr>
                                  </w:pPr>
                                  <w:r>
                                    <w:rPr>
                                      <w:sz w:val="32"/>
                                      <w:szCs w:val="32"/>
                                    </w:rPr>
                                    <w:t xml:space="preserve">               Директор                                                          Думнов В.А.</w:t>
                                  </w:r>
                                </w:p>
                                <w:p w:rsidR="009F3EB6" w:rsidRDefault="009F3EB6" w:rsidP="005E0EDC">
                                  <w:pPr>
                                    <w:rPr>
                                      <w:sz w:val="32"/>
                                      <w:szCs w:val="32"/>
                                    </w:rPr>
                                  </w:pPr>
                                </w:p>
                                <w:p w:rsidR="009F3EB6" w:rsidRDefault="009F3EB6" w:rsidP="000924F2">
                                  <w:pP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bookmarkStart w:id="8" w:name="_GoBack"/>
                                  <w:bookmarkEnd w:id="8"/>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0632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27" type="#_x0000_t202" style="position:absolute;left:0;text-align:left;margin-left:-2.65pt;margin-top:-26.6pt;width:515.7pt;height:792.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" strokecolor="white">
                <v:textbo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4" name="Рисунок 4"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 xml:space="preserve">690091, Владивосток, </w:t>
                            </w:r>
                            <w:r w:rsidR="009F3EB6" w:rsidRPr="00F059B4">
                              <w:rPr>
                                <w:rFonts w:ascii="Arial" w:hAnsi="Arial" w:cs="Arial"/>
                                <w:i/>
                                <w:color w:val="auto"/>
                                <w:sz w:val="22"/>
                                <w:szCs w:val="22"/>
                              </w:rPr>
                              <w:t xml:space="preserve">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9F3EB6" w:rsidRPr="005E0EDC" w:rsidRDefault="009F3EB6" w:rsidP="00F059B4">
                            <w:pPr>
                              <w:jc w:val="center"/>
                              <w:rPr>
                                <w:b/>
                                <w:sz w:val="44"/>
                                <w:szCs w:val="44"/>
                                <w:lang w:val="en-US"/>
                              </w:rPr>
                            </w:pPr>
                          </w:p>
                          <w:p w:rsidR="00B54F52" w:rsidRDefault="00B54F52" w:rsidP="00B54F52">
                            <w:pPr>
                              <w:spacing w:line="276" w:lineRule="auto"/>
                              <w:ind w:left="330"/>
                              <w:jc w:val="center"/>
                              <w:rPr>
                                <w:b/>
                                <w:color w:val="auto"/>
                                <w:sz w:val="40"/>
                              </w:rPr>
                            </w:pPr>
                            <w:r w:rsidRPr="00B54F52">
                              <w:rPr>
                                <w:b/>
                                <w:color w:val="auto"/>
                                <w:sz w:val="40"/>
                              </w:rPr>
                              <w:t>Документация 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p>
                          <w:p w:rsidR="00092583" w:rsidRDefault="00092583" w:rsidP="00127E3F">
                            <w:pPr>
                              <w:jc w:val="center"/>
                              <w:rPr>
                                <w:b/>
                                <w:color w:val="auto"/>
                                <w:sz w:val="44"/>
                                <w:szCs w:val="44"/>
                              </w:rPr>
                            </w:pPr>
                          </w:p>
                          <w:p w:rsidR="009F3EB6" w:rsidRPr="0005360F" w:rsidRDefault="009F3EB6" w:rsidP="00127E3F">
                            <w:pPr>
                              <w:jc w:val="center"/>
                              <w:rPr>
                                <w:b/>
                                <w:color w:val="auto"/>
                                <w:sz w:val="44"/>
                                <w:szCs w:val="44"/>
                              </w:rPr>
                            </w:pPr>
                            <w:r w:rsidRPr="0005360F">
                              <w:rPr>
                                <w:b/>
                                <w:color w:val="auto"/>
                                <w:sz w:val="44"/>
                                <w:szCs w:val="44"/>
                              </w:rPr>
                              <w:t xml:space="preserve">Том </w:t>
                            </w:r>
                            <w:r w:rsidR="0005360F">
                              <w:rPr>
                                <w:b/>
                                <w:color w:val="auto"/>
                                <w:sz w:val="44"/>
                                <w:szCs w:val="44"/>
                              </w:rPr>
                              <w:t>1</w:t>
                            </w:r>
                          </w:p>
                          <w:p w:rsidR="006D544B" w:rsidRPr="0005360F" w:rsidRDefault="00DE6264" w:rsidP="006D544B">
                            <w:pPr>
                              <w:jc w:val="center"/>
                              <w:rPr>
                                <w:b/>
                                <w:color w:val="auto"/>
                                <w:sz w:val="44"/>
                                <w:szCs w:val="44"/>
                              </w:rPr>
                            </w:pPr>
                            <w:r w:rsidRPr="0005360F">
                              <w:rPr>
                                <w:b/>
                                <w:color w:val="auto"/>
                                <w:sz w:val="44"/>
                                <w:szCs w:val="44"/>
                              </w:rPr>
                              <w:t>Положение</w:t>
                            </w:r>
                          </w:p>
                          <w:p w:rsidR="009F3EB6" w:rsidRDefault="009F3EB6" w:rsidP="00442243">
                            <w:pPr>
                              <w:jc w:val="center"/>
                              <w:rPr>
                                <w:sz w:val="32"/>
                                <w:szCs w:val="32"/>
                              </w:rPr>
                            </w:pPr>
                          </w:p>
                          <w:p w:rsidR="00915983" w:rsidRPr="002228C0" w:rsidRDefault="00915983" w:rsidP="00915983">
                            <w:pPr>
                              <w:ind w:left="23"/>
                              <w:jc w:val="center"/>
                              <w:rPr>
                                <w:color w:val="auto"/>
                                <w:sz w:val="40"/>
                                <w:szCs w:val="40"/>
                              </w:rPr>
                            </w:pPr>
                            <w:r w:rsidRPr="002228C0">
                              <w:rPr>
                                <w:color w:val="auto"/>
                                <w:sz w:val="44"/>
                                <w:szCs w:val="44"/>
                              </w:rPr>
                              <w:t>Пояснительная записка</w:t>
                            </w:r>
                            <w:r w:rsidRPr="002228C0">
                              <w:rPr>
                                <w:color w:val="auto"/>
                                <w:sz w:val="40"/>
                                <w:szCs w:val="40"/>
                              </w:rPr>
                              <w:t xml:space="preserve"> </w:t>
                            </w:r>
                          </w:p>
                          <w:p w:rsidR="009F3EB6" w:rsidRDefault="009F3EB6" w:rsidP="00442243">
                            <w:pPr>
                              <w:jc w:val="center"/>
                              <w:rPr>
                                <w:sz w:val="32"/>
                                <w:szCs w:val="32"/>
                              </w:rPr>
                            </w:pPr>
                          </w:p>
                          <w:p w:rsidR="009F3EB6" w:rsidRDefault="009F3EB6" w:rsidP="000924F2">
                            <w:pPr>
                              <w:rPr>
                                <w:sz w:val="32"/>
                                <w:szCs w:val="32"/>
                              </w:rPr>
                            </w:pPr>
                          </w:p>
                          <w:p w:rsidR="009F3EB6" w:rsidRDefault="009F3EB6" w:rsidP="00442243">
                            <w:pPr>
                              <w:jc w:val="center"/>
                              <w:rPr>
                                <w:sz w:val="32"/>
                                <w:szCs w:val="32"/>
                              </w:rPr>
                            </w:pPr>
                          </w:p>
                          <w:p w:rsidR="009F3EB6" w:rsidRDefault="009F3EB6" w:rsidP="000632F4">
                            <w:pPr>
                              <w:rPr>
                                <w:sz w:val="32"/>
                                <w:szCs w:val="32"/>
                              </w:rPr>
                            </w:pPr>
                            <w:r>
                              <w:rPr>
                                <w:sz w:val="32"/>
                                <w:szCs w:val="32"/>
                              </w:rPr>
                              <w:t xml:space="preserve">               Директор                                                          Думнов В.А.</w:t>
                            </w:r>
                          </w:p>
                          <w:p w:rsidR="009F3EB6" w:rsidRDefault="009F3EB6" w:rsidP="005E0EDC">
                            <w:pPr>
                              <w:rPr>
                                <w:sz w:val="32"/>
                                <w:szCs w:val="32"/>
                              </w:rPr>
                            </w:pPr>
                          </w:p>
                          <w:p w:rsidR="009F3EB6" w:rsidRDefault="009F3EB6" w:rsidP="000924F2">
                            <w:pP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bookmarkStart w:id="9" w:name="_GoBack"/>
                            <w:bookmarkEnd w:id="9"/>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0632F4"/>
                  </w:txbxContent>
                </v:textbox>
              </v:shape>
            </w:pict>
          </mc:Fallback>
        </mc:AlternateContent>
      </w:r>
      <w:bookmarkEnd w:id="0"/>
      <w:bookmarkEnd w:id="1"/>
      <w:bookmarkEnd w:id="2"/>
      <w:bookmarkEnd w:id="3"/>
      <w:bookmarkEnd w:id="4"/>
      <w:bookmarkEnd w:id="5"/>
      <w:bookmarkEnd w:id="6"/>
      <w:bookmarkEnd w:id="7"/>
    </w:p>
    <w:sectPr w:rsidR="000632F4" w:rsidRPr="006E0251" w:rsidSect="005E0EDC">
      <w:headerReference w:type="default" r:id="rId10"/>
      <w:pgSz w:w="11906" w:h="16838" w:code="9"/>
      <w:pgMar w:top="687" w:right="680" w:bottom="709" w:left="1418" w:header="284" w:footer="433"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4A5" w:rsidRDefault="00AF14A5">
      <w:r>
        <w:separator/>
      </w:r>
    </w:p>
  </w:endnote>
  <w:endnote w:type="continuationSeparator" w:id="0">
    <w:p w:rsidR="00AF14A5" w:rsidRDefault="00AF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penSymbol">
    <w:altName w:val="DFGothic-EB"/>
    <w:charset w:val="80"/>
    <w:family w:val="auto"/>
    <w:pitch w:val="variable"/>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4A5" w:rsidRDefault="00AF14A5">
      <w:r>
        <w:separator/>
      </w:r>
    </w:p>
  </w:footnote>
  <w:footnote w:type="continuationSeparator" w:id="0">
    <w:p w:rsidR="00AF14A5" w:rsidRDefault="00AF1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EB6" w:rsidRDefault="009F3EB6" w:rsidP="007132D7">
    <w:pPr>
      <w:pStyle w:val="af7"/>
    </w:pPr>
    <w:r>
      <w:t xml:space="preserve">                                                                                                                                                                                        </w:t>
    </w:r>
    <w:r>
      <w:fldChar w:fldCharType="begin"/>
    </w:r>
    <w:r>
      <w:instrText xml:space="preserve"> PAGE  \* Arabic  \* MERGEFORMAT </w:instrText>
    </w:r>
    <w:r>
      <w:fldChar w:fldCharType="separate"/>
    </w:r>
    <w:r w:rsidR="00B54F52">
      <w:rPr>
        <w:noProof/>
      </w:rPr>
      <w:t>2</w:t>
    </w:r>
    <w:r>
      <w:fldChar w:fldCharType="end"/>
    </w:r>
  </w:p>
  <w:p w:rsidR="009F3EB6" w:rsidRDefault="009F3EB6" w:rsidP="007132D7">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93.75pt;visibility:visible" o:bullet="t">
        <v:imagedata r:id="rId1" o:title=""/>
      </v:shape>
    </w:pict>
  </w:numPicBullet>
  <w:abstractNum w:abstractNumId="0" w15:restartNumberingAfterBreak="0">
    <w:nsid w:val="FFFFFF80"/>
    <w:multiLevelType w:val="singleLevel"/>
    <w:tmpl w:val="D366AF46"/>
    <w:lvl w:ilvl="0">
      <w:start w:val="1"/>
      <w:numFmt w:val="bullet"/>
      <w:pStyle w:val="121"/>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84ACC9A"/>
    <w:lvl w:ilvl="0">
      <w:numFmt w:val="bullet"/>
      <w:lvlText w:val="*"/>
      <w:lvlJc w:val="left"/>
    </w:lvl>
  </w:abstractNum>
  <w:abstractNum w:abstractNumId="2" w15:restartNumberingAfterBreak="0">
    <w:nsid w:val="00000002"/>
    <w:multiLevelType w:val="multilevel"/>
    <w:tmpl w:val="00000002"/>
    <w:name w:val="WW8Num2"/>
    <w:lvl w:ilvl="0">
      <w:start w:val="1"/>
      <w:numFmt w:val="decimal"/>
      <w:lvlText w:val="%1."/>
      <w:lvlJc w:val="left"/>
      <w:pPr>
        <w:tabs>
          <w:tab w:val="num" w:pos="390"/>
        </w:tabs>
        <w:ind w:left="390" w:hanging="390"/>
      </w:pPr>
    </w:lvl>
    <w:lvl w:ilvl="1">
      <w:start w:val="1"/>
      <w:numFmt w:val="decimal"/>
      <w:lvlText w:val="%1.%2."/>
      <w:lvlJc w:val="left"/>
      <w:pPr>
        <w:tabs>
          <w:tab w:val="num" w:pos="1095"/>
        </w:tabs>
        <w:ind w:left="1095" w:hanging="39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15:restartNumberingAfterBreak="0">
    <w:nsid w:val="00000003"/>
    <w:multiLevelType w:val="multilevel"/>
    <w:tmpl w:val="00000003"/>
    <w:name w:val="WW8Num3"/>
    <w:lvl w:ilvl="0">
      <w:start w:val="1"/>
      <w:numFmt w:val="decimal"/>
      <w:lvlText w:val="%1."/>
      <w:lvlJc w:val="left"/>
      <w:pPr>
        <w:tabs>
          <w:tab w:val="num" w:pos="1353"/>
        </w:tabs>
        <w:ind w:left="1353"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5"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rPr>
    </w:lvl>
  </w:abstractNum>
  <w:abstractNum w:abstractNumId="8"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10"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0B"/>
    <w:multiLevelType w:val="multilevel"/>
    <w:tmpl w:val="0000000B"/>
    <w:name w:val="WW8Num11"/>
    <w:lvl w:ilvl="0">
      <w:start w:val="1"/>
      <w:numFmt w:val="decimal"/>
      <w:lvlText w:val="%1"/>
      <w:lvlJc w:val="left"/>
      <w:pPr>
        <w:tabs>
          <w:tab w:val="num" w:pos="1283"/>
        </w:tabs>
        <w:ind w:left="1283" w:hanging="432"/>
      </w:pPr>
    </w:lvl>
    <w:lvl w:ilvl="1">
      <w:start w:val="1"/>
      <w:numFmt w:val="decimal"/>
      <w:lvlText w:val="%1.%2"/>
      <w:lvlJc w:val="left"/>
      <w:pPr>
        <w:tabs>
          <w:tab w:val="num" w:pos="2136"/>
        </w:tabs>
        <w:ind w:left="2136" w:hanging="576"/>
      </w:pPr>
    </w:lvl>
    <w:lvl w:ilvl="2">
      <w:start w:val="1"/>
      <w:numFmt w:val="decimal"/>
      <w:lvlText w:val="%1.%2.%3"/>
      <w:lvlJc w:val="left"/>
      <w:pPr>
        <w:tabs>
          <w:tab w:val="num" w:pos="425"/>
        </w:tabs>
        <w:ind w:left="425" w:firstLine="0"/>
      </w:pPr>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424"/>
        </w:tabs>
        <w:ind w:left="2424" w:hanging="864"/>
      </w:pPr>
    </w:lvl>
    <w:lvl w:ilvl="4">
      <w:start w:val="1"/>
      <w:numFmt w:val="decimal"/>
      <w:lvlText w:val="%1.%2.%3.%4.%5"/>
      <w:lvlJc w:val="left"/>
      <w:pPr>
        <w:tabs>
          <w:tab w:val="num" w:pos="2284"/>
        </w:tabs>
        <w:ind w:left="2284" w:hanging="1008"/>
      </w:pPr>
    </w:lvl>
    <w:lvl w:ilvl="5">
      <w:start w:val="1"/>
      <w:numFmt w:val="decimal"/>
      <w:lvlText w:val="%1.%2.%3.%4.%5.%6"/>
      <w:lvlJc w:val="left"/>
      <w:pPr>
        <w:tabs>
          <w:tab w:val="num" w:pos="2428"/>
        </w:tabs>
        <w:ind w:left="2428" w:hanging="1152"/>
      </w:pPr>
    </w:lvl>
    <w:lvl w:ilvl="6">
      <w:start w:val="1"/>
      <w:numFmt w:val="decimal"/>
      <w:lvlText w:val="%1.%2.%3.%4.%5.%6.%7"/>
      <w:lvlJc w:val="left"/>
      <w:pPr>
        <w:tabs>
          <w:tab w:val="num" w:pos="2572"/>
        </w:tabs>
        <w:ind w:left="2572" w:hanging="1296"/>
      </w:pPr>
    </w:lvl>
    <w:lvl w:ilvl="7">
      <w:start w:val="1"/>
      <w:numFmt w:val="decimal"/>
      <w:lvlText w:val="%1.%2.%3.%4.%5.%6.%7.%8"/>
      <w:lvlJc w:val="left"/>
      <w:pPr>
        <w:tabs>
          <w:tab w:val="num" w:pos="2716"/>
        </w:tabs>
        <w:ind w:left="2716" w:hanging="1440"/>
      </w:pPr>
    </w:lvl>
    <w:lvl w:ilvl="8">
      <w:start w:val="1"/>
      <w:numFmt w:val="decimal"/>
      <w:lvlText w:val="%1.%2.%3.%4.%5.%6.%7.%8.%9"/>
      <w:lvlJc w:val="left"/>
      <w:pPr>
        <w:tabs>
          <w:tab w:val="num" w:pos="2860"/>
        </w:tabs>
        <w:ind w:left="2860" w:hanging="1584"/>
      </w:pPr>
    </w:lvl>
  </w:abstractNum>
  <w:abstractNum w:abstractNumId="12"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880"/>
        </w:tabs>
        <w:ind w:left="288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600"/>
        </w:tabs>
        <w:ind w:left="360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320"/>
        </w:tabs>
        <w:ind w:left="432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5040"/>
        </w:tabs>
        <w:ind w:left="504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760"/>
        </w:tabs>
        <w:ind w:left="576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480"/>
        </w:tabs>
        <w:ind w:left="648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00000D"/>
    <w:multiLevelType w:val="singleLevel"/>
    <w:tmpl w:val="0000000D"/>
    <w:name w:val="WW8Num13"/>
    <w:lvl w:ilvl="0">
      <w:start w:val="1"/>
      <w:numFmt w:val="bullet"/>
      <w:lvlText w:val=""/>
      <w:lvlJc w:val="left"/>
      <w:pPr>
        <w:tabs>
          <w:tab w:val="num" w:pos="1260"/>
        </w:tabs>
        <w:ind w:left="1260" w:hanging="360"/>
      </w:pPr>
      <w:rPr>
        <w:rFonts w:ascii="Symbol" w:hAnsi="Symbol"/>
        <w:sz w:val="20"/>
      </w:rPr>
    </w:lvl>
  </w:abstractNum>
  <w:abstractNum w:abstractNumId="14"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0F"/>
    <w:multiLevelType w:val="singleLevel"/>
    <w:tmpl w:val="0000000F"/>
    <w:name w:val="WW8Num15"/>
    <w:lvl w:ilvl="0">
      <w:start w:val="8"/>
      <w:numFmt w:val="bullet"/>
      <w:lvlText w:val=""/>
      <w:lvlJc w:val="left"/>
      <w:pPr>
        <w:tabs>
          <w:tab w:val="num" w:pos="720"/>
        </w:tabs>
        <w:ind w:left="720" w:hanging="360"/>
      </w:pPr>
      <w:rPr>
        <w:rFonts w:ascii="Symbol" w:hAnsi="Symbol"/>
        <w:sz w:val="20"/>
      </w:rPr>
    </w:lvl>
  </w:abstractNum>
  <w:abstractNum w:abstractNumId="16"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8" w15:restartNumberingAfterBreak="0">
    <w:nsid w:val="00000012"/>
    <w:multiLevelType w:val="singleLevel"/>
    <w:tmpl w:val="00000012"/>
    <w:name w:val="WW8Num18"/>
    <w:lvl w:ilvl="0">
      <w:start w:val="1"/>
      <w:numFmt w:val="bullet"/>
      <w:lvlText w:val="-"/>
      <w:lvlJc w:val="left"/>
      <w:pPr>
        <w:tabs>
          <w:tab w:val="num" w:pos="567"/>
        </w:tabs>
        <w:ind w:left="567" w:hanging="567"/>
      </w:pPr>
      <w:rPr>
        <w:rFonts w:ascii="Times New Roman" w:hAnsi="Times New Roman"/>
        <w:sz w:val="20"/>
      </w:rPr>
    </w:lvl>
  </w:abstractNum>
  <w:abstractNum w:abstractNumId="19" w15:restartNumberingAfterBreak="0">
    <w:nsid w:val="00000013"/>
    <w:multiLevelType w:val="multilevel"/>
    <w:tmpl w:val="00000013"/>
    <w:name w:val="WW8Num1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15"/>
    <w:multiLevelType w:val="singleLevel"/>
    <w:tmpl w:val="00000015"/>
    <w:name w:val="WW8Num21"/>
    <w:lvl w:ilvl="0">
      <w:start w:val="1"/>
      <w:numFmt w:val="decimal"/>
      <w:lvlText w:val="%1."/>
      <w:lvlJc w:val="left"/>
      <w:pPr>
        <w:tabs>
          <w:tab w:val="num" w:pos="360"/>
        </w:tabs>
        <w:ind w:left="360" w:hanging="360"/>
      </w:pPr>
    </w:lvl>
  </w:abstractNum>
  <w:abstractNum w:abstractNumId="2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3"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decimal"/>
      <w:lvlText w:val="%1.%2"/>
      <w:lvlJc w:val="left"/>
      <w:pPr>
        <w:tabs>
          <w:tab w:val="num" w:pos="0"/>
        </w:tabs>
        <w:ind w:left="1159" w:hanging="45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24" w15:restartNumberingAfterBreak="0">
    <w:nsid w:val="00000018"/>
    <w:multiLevelType w:val="multilevel"/>
    <w:tmpl w:val="00000018"/>
    <w:name w:val="WW8Num24"/>
    <w:lvl w:ilvl="0">
      <w:start w:val="1"/>
      <w:numFmt w:val="decimal"/>
      <w:lvlText w:val="%1)"/>
      <w:lvlJc w:val="left"/>
      <w:pPr>
        <w:tabs>
          <w:tab w:val="num" w:pos="1276"/>
        </w:tabs>
        <w:ind w:left="567" w:firstLine="710"/>
      </w:pPr>
    </w:lvl>
    <w:lvl w:ilvl="1">
      <w:start w:val="1"/>
      <w:numFmt w:val="decimal"/>
      <w:lvlText w:val="%2)"/>
      <w:lvlJc w:val="left"/>
      <w:pPr>
        <w:tabs>
          <w:tab w:val="num" w:pos="1260"/>
        </w:tabs>
        <w:ind w:left="1260" w:hanging="360"/>
      </w:pPr>
    </w:lvl>
    <w:lvl w:ilvl="2">
      <w:start w:val="1"/>
      <w:numFmt w:val="decimal"/>
      <w:lvlText w:val="%3)"/>
      <w:lvlJc w:val="left"/>
      <w:pPr>
        <w:tabs>
          <w:tab w:val="num" w:pos="2907"/>
        </w:tabs>
        <w:ind w:left="2907" w:hanging="36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lef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left"/>
      <w:pPr>
        <w:tabs>
          <w:tab w:val="num" w:pos="7047"/>
        </w:tabs>
        <w:ind w:left="7047" w:hanging="180"/>
      </w:pPr>
    </w:lvl>
  </w:abstractNum>
  <w:abstractNum w:abstractNumId="25" w15:restartNumberingAfterBreak="0">
    <w:nsid w:val="00000019"/>
    <w:multiLevelType w:val="singleLevel"/>
    <w:tmpl w:val="00000019"/>
    <w:name w:val="WW8Num25"/>
    <w:lvl w:ilvl="0">
      <w:numFmt w:val="bullet"/>
      <w:lvlText w:val=""/>
      <w:lvlJc w:val="left"/>
      <w:pPr>
        <w:tabs>
          <w:tab w:val="num" w:pos="0"/>
        </w:tabs>
        <w:ind w:left="824" w:hanging="284"/>
      </w:pPr>
      <w:rPr>
        <w:rFonts w:ascii="Symbol" w:hAnsi="Symbol"/>
        <w:sz w:val="20"/>
      </w:rPr>
    </w:lvl>
  </w:abstractNum>
  <w:abstractNum w:abstractNumId="2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080"/>
        </w:tabs>
        <w:ind w:left="1080" w:hanging="360"/>
      </w:pPr>
      <w:rPr>
        <w:rFonts w:ascii="Symbol" w:hAnsi="Symbol"/>
        <w:sz w:val="20"/>
      </w:rPr>
    </w:lvl>
    <w:lvl w:ilvl="2">
      <w:start w:val="1"/>
      <w:numFmt w:val="bullet"/>
      <w:lvlText w:val=""/>
      <w:lvlJc w:val="left"/>
      <w:pPr>
        <w:tabs>
          <w:tab w:val="num" w:pos="1440"/>
        </w:tabs>
        <w:ind w:left="1440" w:hanging="360"/>
      </w:pPr>
      <w:rPr>
        <w:rFonts w:ascii="Symbol" w:hAnsi="Symbol"/>
        <w:sz w:val="20"/>
      </w:rPr>
    </w:lvl>
    <w:lvl w:ilvl="3">
      <w:start w:val="1"/>
      <w:numFmt w:val="bullet"/>
      <w:lvlText w:val=""/>
      <w:lvlJc w:val="left"/>
      <w:pPr>
        <w:tabs>
          <w:tab w:val="num" w:pos="1800"/>
        </w:tabs>
        <w:ind w:left="1800" w:hanging="360"/>
      </w:pPr>
      <w:rPr>
        <w:rFonts w:ascii="Symbol" w:hAnsi="Symbol"/>
        <w:sz w:val="20"/>
      </w:rPr>
    </w:lvl>
    <w:lvl w:ilvl="4">
      <w:start w:val="1"/>
      <w:numFmt w:val="bullet"/>
      <w:lvlText w:val=""/>
      <w:lvlJc w:val="left"/>
      <w:pPr>
        <w:tabs>
          <w:tab w:val="num" w:pos="2160"/>
        </w:tabs>
        <w:ind w:left="2160" w:hanging="360"/>
      </w:pPr>
      <w:rPr>
        <w:rFonts w:ascii="Symbol" w:hAnsi="Symbol"/>
        <w:sz w:val="20"/>
      </w:rPr>
    </w:lvl>
    <w:lvl w:ilvl="5">
      <w:start w:val="1"/>
      <w:numFmt w:val="bullet"/>
      <w:lvlText w:val=""/>
      <w:lvlJc w:val="left"/>
      <w:pPr>
        <w:tabs>
          <w:tab w:val="num" w:pos="2520"/>
        </w:tabs>
        <w:ind w:left="2520" w:hanging="360"/>
      </w:pPr>
      <w:rPr>
        <w:rFonts w:ascii="Symbol" w:hAnsi="Symbol"/>
        <w:sz w:val="20"/>
      </w:rPr>
    </w:lvl>
    <w:lvl w:ilvl="6">
      <w:start w:val="1"/>
      <w:numFmt w:val="bullet"/>
      <w:lvlText w:val=""/>
      <w:lvlJc w:val="left"/>
      <w:pPr>
        <w:tabs>
          <w:tab w:val="num" w:pos="2880"/>
        </w:tabs>
        <w:ind w:left="2880" w:hanging="360"/>
      </w:pPr>
      <w:rPr>
        <w:rFonts w:ascii="Symbol" w:hAnsi="Symbol"/>
        <w:sz w:val="20"/>
      </w:rPr>
    </w:lvl>
    <w:lvl w:ilvl="7">
      <w:start w:val="1"/>
      <w:numFmt w:val="bullet"/>
      <w:lvlText w:val=""/>
      <w:lvlJc w:val="left"/>
      <w:pPr>
        <w:tabs>
          <w:tab w:val="num" w:pos="3240"/>
        </w:tabs>
        <w:ind w:left="3240" w:hanging="360"/>
      </w:pPr>
      <w:rPr>
        <w:rFonts w:ascii="Symbol" w:hAnsi="Symbol"/>
        <w:sz w:val="20"/>
      </w:rPr>
    </w:lvl>
    <w:lvl w:ilvl="8">
      <w:start w:val="1"/>
      <w:numFmt w:val="bullet"/>
      <w:lvlText w:val=""/>
      <w:lvlJc w:val="left"/>
      <w:pPr>
        <w:tabs>
          <w:tab w:val="num" w:pos="3600"/>
        </w:tabs>
        <w:ind w:left="3600" w:hanging="360"/>
      </w:pPr>
      <w:rPr>
        <w:rFonts w:ascii="Symbol" w:hAnsi="Symbol"/>
        <w:sz w:val="20"/>
      </w:rPr>
    </w:lvl>
  </w:abstractNum>
  <w:abstractNum w:abstractNumId="27" w15:restartNumberingAfterBreak="0">
    <w:nsid w:val="0000002C"/>
    <w:multiLevelType w:val="singleLevel"/>
    <w:tmpl w:val="0000002C"/>
    <w:name w:val="WW8Num51"/>
    <w:lvl w:ilvl="0">
      <w:start w:val="1"/>
      <w:numFmt w:val="decimal"/>
      <w:lvlText w:val="%1."/>
      <w:lvlJc w:val="left"/>
      <w:pPr>
        <w:tabs>
          <w:tab w:val="num" w:pos="1069"/>
        </w:tabs>
        <w:ind w:left="1069" w:hanging="360"/>
      </w:pPr>
    </w:lvl>
  </w:abstractNum>
  <w:abstractNum w:abstractNumId="28" w15:restartNumberingAfterBreak="0">
    <w:nsid w:val="0000003C"/>
    <w:multiLevelType w:val="singleLevel"/>
    <w:tmpl w:val="0000003C"/>
    <w:name w:val="WW8Num67"/>
    <w:lvl w:ilvl="0">
      <w:start w:val="1"/>
      <w:numFmt w:val="bullet"/>
      <w:lvlText w:val=""/>
      <w:lvlJc w:val="left"/>
      <w:pPr>
        <w:tabs>
          <w:tab w:val="num" w:pos="720"/>
        </w:tabs>
        <w:ind w:left="720" w:hanging="360"/>
      </w:pPr>
      <w:rPr>
        <w:rFonts w:ascii="Symbol" w:hAnsi="Symbol"/>
      </w:rPr>
    </w:lvl>
  </w:abstractNum>
  <w:abstractNum w:abstractNumId="29" w15:restartNumberingAfterBreak="0">
    <w:nsid w:val="03364F39"/>
    <w:multiLevelType w:val="hybridMultilevel"/>
    <w:tmpl w:val="05C0D4B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074A4699"/>
    <w:multiLevelType w:val="hybridMultilevel"/>
    <w:tmpl w:val="23140C32"/>
    <w:lvl w:ilvl="0" w:tplc="B16CFEF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084E542F"/>
    <w:multiLevelType w:val="hybridMultilevel"/>
    <w:tmpl w:val="088AD094"/>
    <w:lvl w:ilvl="0" w:tplc="88F0CF9C">
      <w:start w:val="1"/>
      <w:numFmt w:val="none"/>
      <w:lvlText w:val="%1-"/>
      <w:lvlJc w:val="left"/>
      <w:pPr>
        <w:tabs>
          <w:tab w:val="num" w:pos="0"/>
        </w:tabs>
        <w:ind w:left="1135" w:hanging="284"/>
      </w:pPr>
      <w:rPr>
        <w:rFonts w:hint="default"/>
      </w:rPr>
    </w:lvl>
    <w:lvl w:ilvl="1" w:tplc="FFFFFFFF">
      <w:start w:val="1"/>
      <w:numFmt w:val="bullet"/>
      <w:pStyle w:val="a"/>
      <w:lvlText w:val=""/>
      <w:lvlJc w:val="left"/>
      <w:pPr>
        <w:tabs>
          <w:tab w:val="num" w:pos="929"/>
        </w:tabs>
        <w:ind w:left="929" w:hanging="503"/>
      </w:pPr>
      <w:rPr>
        <w:rFonts w:ascii="Symbol" w:hAnsi="Symbol" w:hint="default"/>
      </w:rPr>
    </w:lvl>
    <w:lvl w:ilvl="2" w:tplc="FFFFFFFF" w:tentative="1">
      <w:start w:val="1"/>
      <w:numFmt w:val="lowerRoman"/>
      <w:lvlText w:val="%3."/>
      <w:lvlJc w:val="right"/>
      <w:pPr>
        <w:tabs>
          <w:tab w:val="num" w:pos="3011"/>
        </w:tabs>
        <w:ind w:left="3011" w:hanging="180"/>
      </w:pPr>
    </w:lvl>
    <w:lvl w:ilvl="3" w:tplc="FFFFFFFF" w:tentative="1">
      <w:start w:val="1"/>
      <w:numFmt w:val="decimal"/>
      <w:lvlText w:val="%4."/>
      <w:lvlJc w:val="left"/>
      <w:pPr>
        <w:tabs>
          <w:tab w:val="num" w:pos="3731"/>
        </w:tabs>
        <w:ind w:left="3731" w:hanging="360"/>
      </w:pPr>
    </w:lvl>
    <w:lvl w:ilvl="4" w:tplc="FFFFFFFF" w:tentative="1">
      <w:start w:val="1"/>
      <w:numFmt w:val="lowerLetter"/>
      <w:lvlText w:val="%5."/>
      <w:lvlJc w:val="left"/>
      <w:pPr>
        <w:tabs>
          <w:tab w:val="num" w:pos="4451"/>
        </w:tabs>
        <w:ind w:left="4451" w:hanging="360"/>
      </w:pPr>
    </w:lvl>
    <w:lvl w:ilvl="5" w:tplc="FFFFFFFF" w:tentative="1">
      <w:start w:val="1"/>
      <w:numFmt w:val="lowerRoman"/>
      <w:lvlText w:val="%6."/>
      <w:lvlJc w:val="right"/>
      <w:pPr>
        <w:tabs>
          <w:tab w:val="num" w:pos="5171"/>
        </w:tabs>
        <w:ind w:left="5171" w:hanging="180"/>
      </w:pPr>
    </w:lvl>
    <w:lvl w:ilvl="6" w:tplc="FFFFFFFF" w:tentative="1">
      <w:start w:val="1"/>
      <w:numFmt w:val="decimal"/>
      <w:lvlText w:val="%7."/>
      <w:lvlJc w:val="left"/>
      <w:pPr>
        <w:tabs>
          <w:tab w:val="num" w:pos="5891"/>
        </w:tabs>
        <w:ind w:left="5891" w:hanging="360"/>
      </w:pPr>
    </w:lvl>
    <w:lvl w:ilvl="7" w:tplc="FFFFFFFF" w:tentative="1">
      <w:start w:val="1"/>
      <w:numFmt w:val="lowerLetter"/>
      <w:lvlText w:val="%8."/>
      <w:lvlJc w:val="left"/>
      <w:pPr>
        <w:tabs>
          <w:tab w:val="num" w:pos="6611"/>
        </w:tabs>
        <w:ind w:left="6611" w:hanging="360"/>
      </w:pPr>
    </w:lvl>
    <w:lvl w:ilvl="8" w:tplc="FFFFFFFF" w:tentative="1">
      <w:start w:val="1"/>
      <w:numFmt w:val="lowerRoman"/>
      <w:lvlText w:val="%9."/>
      <w:lvlJc w:val="right"/>
      <w:pPr>
        <w:tabs>
          <w:tab w:val="num" w:pos="7331"/>
        </w:tabs>
        <w:ind w:left="7331" w:hanging="180"/>
      </w:pPr>
    </w:lvl>
  </w:abstractNum>
  <w:abstractNum w:abstractNumId="32" w15:restartNumberingAfterBreak="0">
    <w:nsid w:val="0A143FFE"/>
    <w:multiLevelType w:val="hybridMultilevel"/>
    <w:tmpl w:val="24DA4C88"/>
    <w:lvl w:ilvl="0" w:tplc="0419000F">
      <w:start w:val="1"/>
      <w:numFmt w:val="decimal"/>
      <w:lvlText w:val="%1."/>
      <w:lvlJc w:val="left"/>
      <w:pPr>
        <w:tabs>
          <w:tab w:val="num" w:pos="860"/>
        </w:tabs>
        <w:ind w:left="8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B4D4B89"/>
    <w:multiLevelType w:val="hybridMultilevel"/>
    <w:tmpl w:val="230A81C4"/>
    <w:lvl w:ilvl="0" w:tplc="6908F0B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0FC10AF8"/>
    <w:multiLevelType w:val="hybridMultilevel"/>
    <w:tmpl w:val="E5965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08037B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126158E"/>
    <w:multiLevelType w:val="hybridMultilevel"/>
    <w:tmpl w:val="22CA1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24502D4"/>
    <w:multiLevelType w:val="hybridMultilevel"/>
    <w:tmpl w:val="5B309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6FB3E5B"/>
    <w:multiLevelType w:val="hybridMultilevel"/>
    <w:tmpl w:val="F8CC4F84"/>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9" w15:restartNumberingAfterBreak="0">
    <w:nsid w:val="17A54047"/>
    <w:multiLevelType w:val="multilevel"/>
    <w:tmpl w:val="0419001F"/>
    <w:lvl w:ilvl="0">
      <w:start w:val="1"/>
      <w:numFmt w:val="decimal"/>
      <w:lvlText w:val="%1."/>
      <w:lvlJc w:val="left"/>
      <w:pPr>
        <w:ind w:left="786" w:hanging="360"/>
      </w:pPr>
      <w:rPr>
        <w:rFonts w:hint="default"/>
      </w:r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40" w15:restartNumberingAfterBreak="0">
    <w:nsid w:val="17E863B8"/>
    <w:multiLevelType w:val="hybridMultilevel"/>
    <w:tmpl w:val="54F0F7F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1" w15:restartNumberingAfterBreak="0">
    <w:nsid w:val="1AD7557A"/>
    <w:multiLevelType w:val="multilevel"/>
    <w:tmpl w:val="5E2AC9A6"/>
    <w:styleLink w:val="a0"/>
    <w:lvl w:ilvl="0">
      <w:start w:val="1"/>
      <w:numFmt w:val="upperRoman"/>
      <w:lvlText w:val="%1."/>
      <w:lvlJc w:val="left"/>
      <w:pPr>
        <w:tabs>
          <w:tab w:val="num" w:pos="720"/>
        </w:tabs>
        <w:ind w:left="1068" w:hanging="360"/>
      </w:pPr>
      <w:rPr>
        <w:rFonts w:cs="Times New Roman"/>
        <w:color w:val="000000"/>
        <w:sz w:val="28"/>
      </w:rPr>
    </w:lvl>
    <w:lvl w:ilvl="1">
      <w:start w:val="1"/>
      <w:numFmt w:val="upperRoman"/>
      <w:lvlText w:val="%2."/>
      <w:lvlJc w:val="right"/>
      <w:pPr>
        <w:tabs>
          <w:tab w:val="num" w:pos="1440"/>
        </w:tabs>
        <w:ind w:left="1440" w:hanging="360"/>
      </w:pPr>
      <w:rPr>
        <w:rFonts w:cs="Times New Roman"/>
      </w:rPr>
    </w:lvl>
    <w:lvl w:ilvl="2">
      <w:start w:val="1"/>
      <w:numFmt w:val="upperRoman"/>
      <w:lvlText w:val="%3."/>
      <w:lvlJc w:val="right"/>
      <w:pPr>
        <w:tabs>
          <w:tab w:val="num" w:pos="2160"/>
        </w:tabs>
        <w:ind w:left="2160" w:hanging="360"/>
      </w:pPr>
      <w:rPr>
        <w:rFonts w:cs="Times New Roman"/>
      </w:rPr>
    </w:lvl>
    <w:lvl w:ilvl="3">
      <w:start w:val="1"/>
      <w:numFmt w:val="upperRoman"/>
      <w:lvlText w:val="%4."/>
      <w:lvlJc w:val="right"/>
      <w:pPr>
        <w:tabs>
          <w:tab w:val="num" w:pos="2880"/>
        </w:tabs>
        <w:ind w:left="2880" w:hanging="360"/>
      </w:pPr>
      <w:rPr>
        <w:rFonts w:cs="Times New Roman"/>
      </w:rPr>
    </w:lvl>
    <w:lvl w:ilvl="4">
      <w:start w:val="1"/>
      <w:numFmt w:val="upperRoman"/>
      <w:lvlText w:val="%5."/>
      <w:lvlJc w:val="right"/>
      <w:pPr>
        <w:tabs>
          <w:tab w:val="num" w:pos="3600"/>
        </w:tabs>
        <w:ind w:left="3600" w:hanging="360"/>
      </w:pPr>
      <w:rPr>
        <w:rFonts w:cs="Times New Roman"/>
      </w:rPr>
    </w:lvl>
    <w:lvl w:ilvl="5">
      <w:start w:val="1"/>
      <w:numFmt w:val="upperRoman"/>
      <w:lvlText w:val="%6."/>
      <w:lvlJc w:val="right"/>
      <w:pPr>
        <w:tabs>
          <w:tab w:val="num" w:pos="4320"/>
        </w:tabs>
        <w:ind w:left="4320" w:hanging="360"/>
      </w:pPr>
      <w:rPr>
        <w:rFonts w:cs="Times New Roman"/>
      </w:rPr>
    </w:lvl>
    <w:lvl w:ilvl="6">
      <w:start w:val="1"/>
      <w:numFmt w:val="upperRoman"/>
      <w:lvlText w:val="%7."/>
      <w:lvlJc w:val="right"/>
      <w:pPr>
        <w:tabs>
          <w:tab w:val="num" w:pos="5040"/>
        </w:tabs>
        <w:ind w:left="5040" w:hanging="360"/>
      </w:pPr>
      <w:rPr>
        <w:rFonts w:cs="Times New Roman"/>
      </w:rPr>
    </w:lvl>
    <w:lvl w:ilvl="7">
      <w:start w:val="1"/>
      <w:numFmt w:val="upperRoman"/>
      <w:lvlText w:val="%8."/>
      <w:lvlJc w:val="right"/>
      <w:pPr>
        <w:tabs>
          <w:tab w:val="num" w:pos="5760"/>
        </w:tabs>
        <w:ind w:left="5760" w:hanging="360"/>
      </w:pPr>
      <w:rPr>
        <w:rFonts w:cs="Times New Roman"/>
      </w:rPr>
    </w:lvl>
    <w:lvl w:ilvl="8">
      <w:start w:val="1"/>
      <w:numFmt w:val="upperRoman"/>
      <w:lvlText w:val="%9."/>
      <w:lvlJc w:val="right"/>
      <w:pPr>
        <w:tabs>
          <w:tab w:val="num" w:pos="6480"/>
        </w:tabs>
        <w:ind w:left="6480" w:hanging="360"/>
      </w:pPr>
      <w:rPr>
        <w:rFonts w:cs="Times New Roman"/>
      </w:rPr>
    </w:lvl>
  </w:abstractNum>
  <w:abstractNum w:abstractNumId="42" w15:restartNumberingAfterBreak="0">
    <w:nsid w:val="23C86E8B"/>
    <w:multiLevelType w:val="hybridMultilevel"/>
    <w:tmpl w:val="4BBA6CB2"/>
    <w:lvl w:ilvl="0" w:tplc="02002C1E">
      <w:numFmt w:val="bullet"/>
      <w:lvlText w:val="•"/>
      <w:lvlJc w:val="left"/>
      <w:pPr>
        <w:ind w:left="1435" w:hanging="360"/>
      </w:pPr>
      <w:rPr>
        <w:rFonts w:ascii="Times New Roman" w:eastAsia="Times New Roman" w:hAnsi="Times New Roman" w:cs="Times New Roman" w:hint="default"/>
      </w:rPr>
    </w:lvl>
    <w:lvl w:ilvl="1" w:tplc="04190003" w:tentative="1">
      <w:start w:val="1"/>
      <w:numFmt w:val="bullet"/>
      <w:lvlText w:val="o"/>
      <w:lvlJc w:val="left"/>
      <w:pPr>
        <w:ind w:left="2155" w:hanging="360"/>
      </w:pPr>
      <w:rPr>
        <w:rFonts w:ascii="Courier New" w:hAnsi="Courier New" w:cs="Courier New" w:hint="default"/>
      </w:rPr>
    </w:lvl>
    <w:lvl w:ilvl="2" w:tplc="04190005" w:tentative="1">
      <w:start w:val="1"/>
      <w:numFmt w:val="bullet"/>
      <w:lvlText w:val=""/>
      <w:lvlJc w:val="left"/>
      <w:pPr>
        <w:ind w:left="2875" w:hanging="360"/>
      </w:pPr>
      <w:rPr>
        <w:rFonts w:ascii="Wingdings" w:hAnsi="Wingdings" w:hint="default"/>
      </w:rPr>
    </w:lvl>
    <w:lvl w:ilvl="3" w:tplc="04190001" w:tentative="1">
      <w:start w:val="1"/>
      <w:numFmt w:val="bullet"/>
      <w:lvlText w:val=""/>
      <w:lvlJc w:val="left"/>
      <w:pPr>
        <w:ind w:left="3595" w:hanging="360"/>
      </w:pPr>
      <w:rPr>
        <w:rFonts w:ascii="Symbol" w:hAnsi="Symbol" w:hint="default"/>
      </w:rPr>
    </w:lvl>
    <w:lvl w:ilvl="4" w:tplc="04190003" w:tentative="1">
      <w:start w:val="1"/>
      <w:numFmt w:val="bullet"/>
      <w:lvlText w:val="o"/>
      <w:lvlJc w:val="left"/>
      <w:pPr>
        <w:ind w:left="4315" w:hanging="360"/>
      </w:pPr>
      <w:rPr>
        <w:rFonts w:ascii="Courier New" w:hAnsi="Courier New" w:cs="Courier New" w:hint="default"/>
      </w:rPr>
    </w:lvl>
    <w:lvl w:ilvl="5" w:tplc="04190005" w:tentative="1">
      <w:start w:val="1"/>
      <w:numFmt w:val="bullet"/>
      <w:lvlText w:val=""/>
      <w:lvlJc w:val="left"/>
      <w:pPr>
        <w:ind w:left="5035" w:hanging="360"/>
      </w:pPr>
      <w:rPr>
        <w:rFonts w:ascii="Wingdings" w:hAnsi="Wingdings" w:hint="default"/>
      </w:rPr>
    </w:lvl>
    <w:lvl w:ilvl="6" w:tplc="04190001" w:tentative="1">
      <w:start w:val="1"/>
      <w:numFmt w:val="bullet"/>
      <w:lvlText w:val=""/>
      <w:lvlJc w:val="left"/>
      <w:pPr>
        <w:ind w:left="5755" w:hanging="360"/>
      </w:pPr>
      <w:rPr>
        <w:rFonts w:ascii="Symbol" w:hAnsi="Symbol" w:hint="default"/>
      </w:rPr>
    </w:lvl>
    <w:lvl w:ilvl="7" w:tplc="04190003" w:tentative="1">
      <w:start w:val="1"/>
      <w:numFmt w:val="bullet"/>
      <w:lvlText w:val="o"/>
      <w:lvlJc w:val="left"/>
      <w:pPr>
        <w:ind w:left="6475" w:hanging="360"/>
      </w:pPr>
      <w:rPr>
        <w:rFonts w:ascii="Courier New" w:hAnsi="Courier New" w:cs="Courier New" w:hint="default"/>
      </w:rPr>
    </w:lvl>
    <w:lvl w:ilvl="8" w:tplc="04190005" w:tentative="1">
      <w:start w:val="1"/>
      <w:numFmt w:val="bullet"/>
      <w:lvlText w:val=""/>
      <w:lvlJc w:val="left"/>
      <w:pPr>
        <w:ind w:left="7195" w:hanging="360"/>
      </w:pPr>
      <w:rPr>
        <w:rFonts w:ascii="Wingdings" w:hAnsi="Wingdings" w:hint="default"/>
      </w:rPr>
    </w:lvl>
  </w:abstractNum>
  <w:abstractNum w:abstractNumId="43" w15:restartNumberingAfterBreak="0">
    <w:nsid w:val="24296344"/>
    <w:multiLevelType w:val="hybridMultilevel"/>
    <w:tmpl w:val="C2781F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2C882ADD"/>
    <w:multiLevelType w:val="hybridMultilevel"/>
    <w:tmpl w:val="295E7C56"/>
    <w:lvl w:ilvl="0" w:tplc="02002C1E">
      <w:numFmt w:val="bullet"/>
      <w:lvlText w:val="•"/>
      <w:lvlJc w:val="left"/>
      <w:pPr>
        <w:ind w:left="1840" w:hanging="705"/>
      </w:pPr>
      <w:rPr>
        <w:rFonts w:ascii="Times New Roman" w:eastAsia="Times New Roman" w:hAnsi="Times New Roman" w:cs="Times New Roman"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5" w15:restartNumberingAfterBreak="0">
    <w:nsid w:val="3343589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57D4B0F"/>
    <w:multiLevelType w:val="hybridMultilevel"/>
    <w:tmpl w:val="7CB6D76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381D74DB"/>
    <w:multiLevelType w:val="hybridMultilevel"/>
    <w:tmpl w:val="58366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A05221F"/>
    <w:multiLevelType w:val="hybridMultilevel"/>
    <w:tmpl w:val="B6A8F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A9B7D9E"/>
    <w:multiLevelType w:val="hybridMultilevel"/>
    <w:tmpl w:val="E1D65DE8"/>
    <w:lvl w:ilvl="0" w:tplc="140C8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BF20631"/>
    <w:multiLevelType w:val="hybridMultilevel"/>
    <w:tmpl w:val="8F3EE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DFE6EA4"/>
    <w:multiLevelType w:val="hybridMultilevel"/>
    <w:tmpl w:val="F5BA7452"/>
    <w:lvl w:ilvl="0" w:tplc="02002C1E">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23A0019"/>
    <w:multiLevelType w:val="multilevel"/>
    <w:tmpl w:val="FFFC1E1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51F6DC5"/>
    <w:multiLevelType w:val="multilevel"/>
    <w:tmpl w:val="70722678"/>
    <w:lvl w:ilvl="0">
      <w:numFmt w:val="bullet"/>
      <w:lvlText w:val="-"/>
      <w:lvlJc w:val="left"/>
      <w:pPr>
        <w:ind w:left="1215" w:hanging="1215"/>
      </w:pPr>
      <w:rPr>
        <w:rFonts w:ascii="Times New Roman" w:eastAsia="Times New Roman" w:hAnsi="Times New Roman" w:hint="default"/>
        <w:color w:val="000000"/>
      </w:rPr>
    </w:lvl>
    <w:lvl w:ilvl="1">
      <w:start w:val="1"/>
      <w:numFmt w:val="decimal"/>
      <w:lvlText w:val="%1.%2."/>
      <w:lvlJc w:val="left"/>
      <w:pPr>
        <w:ind w:left="1782" w:hanging="1215"/>
      </w:pPr>
      <w:rPr>
        <w:rFonts w:cs="Times New Roman" w:hint="default"/>
        <w:color w:val="000000"/>
        <w:sz w:val="28"/>
      </w:rPr>
    </w:lvl>
    <w:lvl w:ilvl="2">
      <w:start w:val="1"/>
      <w:numFmt w:val="decimal"/>
      <w:lvlText w:val="%1.%2.%3."/>
      <w:lvlJc w:val="left"/>
      <w:pPr>
        <w:ind w:left="2349" w:hanging="1215"/>
      </w:pPr>
      <w:rPr>
        <w:rFonts w:cs="Times New Roman" w:hint="default"/>
        <w:color w:val="000000"/>
      </w:rPr>
    </w:lvl>
    <w:lvl w:ilvl="3">
      <w:start w:val="1"/>
      <w:numFmt w:val="decimal"/>
      <w:lvlText w:val="%1.%2.%3.%4."/>
      <w:lvlJc w:val="left"/>
      <w:pPr>
        <w:ind w:left="2916" w:hanging="1215"/>
      </w:pPr>
      <w:rPr>
        <w:rFonts w:cs="Times New Roman" w:hint="default"/>
        <w:color w:val="000000"/>
      </w:rPr>
    </w:lvl>
    <w:lvl w:ilvl="4">
      <w:start w:val="1"/>
      <w:numFmt w:val="decimal"/>
      <w:lvlText w:val="%1.%2.%3.%4.%5."/>
      <w:lvlJc w:val="left"/>
      <w:pPr>
        <w:ind w:left="3483" w:hanging="1215"/>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5769" w:hanging="180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54" w15:restartNumberingAfterBreak="0">
    <w:nsid w:val="453F4BA0"/>
    <w:multiLevelType w:val="hybridMultilevel"/>
    <w:tmpl w:val="C006626C"/>
    <w:lvl w:ilvl="0" w:tplc="0419000F">
      <w:start w:val="1"/>
      <w:numFmt w:val="decimal"/>
      <w:lvlText w:val="%1."/>
      <w:lvlJc w:val="left"/>
      <w:pPr>
        <w:ind w:left="2771" w:hanging="360"/>
      </w:pPr>
      <w:rPr>
        <w:rFonts w:hint="default"/>
      </w:rPr>
    </w:lvl>
    <w:lvl w:ilvl="1" w:tplc="0419000F">
      <w:start w:val="1"/>
      <w:numFmt w:val="decimal"/>
      <w:lvlText w:val="%2."/>
      <w:lvlJc w:val="left"/>
      <w:pPr>
        <w:ind w:left="3491" w:hanging="360"/>
      </w:pPr>
      <w:rPr>
        <w:rFonts w:hint="default"/>
      </w:r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55" w15:restartNumberingAfterBreak="0">
    <w:nsid w:val="459B03F7"/>
    <w:multiLevelType w:val="hybridMultilevel"/>
    <w:tmpl w:val="75E6801C"/>
    <w:lvl w:ilvl="0" w:tplc="04190001">
      <w:start w:val="1"/>
      <w:numFmt w:val="bullet"/>
      <w:pStyle w:val="1"/>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68C29AD"/>
    <w:multiLevelType w:val="hybridMultilevel"/>
    <w:tmpl w:val="300A4C18"/>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57" w15:restartNumberingAfterBreak="0">
    <w:nsid w:val="4A003069"/>
    <w:multiLevelType w:val="multilevel"/>
    <w:tmpl w:val="9C084BBC"/>
    <w:lvl w:ilvl="0">
      <w:start w:val="1"/>
      <w:numFmt w:val="bullet"/>
      <w:lvlText w:val=""/>
      <w:lvlJc w:val="left"/>
      <w:pPr>
        <w:ind w:left="360" w:hanging="360"/>
      </w:pPr>
      <w:rPr>
        <w:rFonts w:ascii="Wingdings 2" w:hAnsi="Wingdings 2" w:hint="default"/>
      </w:rPr>
    </w:lvl>
    <w:lvl w:ilvl="1">
      <w:start w:val="1"/>
      <w:numFmt w:val="lowerLetter"/>
      <w:lvlText w:val="%2)"/>
      <w:lvlJc w:val="left"/>
      <w:pPr>
        <w:ind w:left="720" w:hanging="360"/>
      </w:pPr>
    </w:lvl>
    <w:lvl w:ilvl="2">
      <w:start w:val="1"/>
      <w:numFmt w:val="bullet"/>
      <w:pStyle w:val="a1"/>
      <w:lvlText w:val=""/>
      <w:lvlJc w:val="left"/>
      <w:pPr>
        <w:ind w:left="1212" w:hanging="360"/>
      </w:pPr>
      <w:rPr>
        <w:rFonts w:ascii="Wingdings" w:hAnsi="Wingding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4A1718D4"/>
    <w:multiLevelType w:val="hybridMultilevel"/>
    <w:tmpl w:val="0DAA9F50"/>
    <w:lvl w:ilvl="0" w:tplc="AE72C40C">
      <w:start w:val="1"/>
      <w:numFmt w:val="decimal"/>
      <w:lvlText w:val="%1."/>
      <w:lvlJc w:val="left"/>
      <w:pPr>
        <w:ind w:left="1069" w:hanging="360"/>
      </w:pPr>
      <w:rPr>
        <w:rFonts w:hint="default"/>
      </w:rPr>
    </w:lvl>
    <w:lvl w:ilvl="1" w:tplc="0419000F">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B0411B3"/>
    <w:multiLevelType w:val="hybridMultilevel"/>
    <w:tmpl w:val="88CA34D0"/>
    <w:lvl w:ilvl="0" w:tplc="140C8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F99764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9F005FA"/>
    <w:multiLevelType w:val="hybridMultilevel"/>
    <w:tmpl w:val="F5AA3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CAB4F5C"/>
    <w:multiLevelType w:val="hybridMultilevel"/>
    <w:tmpl w:val="9CD8BB5E"/>
    <w:lvl w:ilvl="0" w:tplc="6DB6676C">
      <w:start w:val="1"/>
      <w:numFmt w:val="bullet"/>
      <w:lvlText w:val="-"/>
      <w:lvlJc w:val="left"/>
      <w:pPr>
        <w:ind w:left="1572" w:hanging="360"/>
      </w:pPr>
      <w:rPr>
        <w:rFonts w:ascii="Times New Roman" w:hAnsi="Times New Roman" w:hint="default"/>
        <w:sz w:val="28"/>
      </w:rPr>
    </w:lvl>
    <w:lvl w:ilvl="1" w:tplc="04190003" w:tentative="1">
      <w:start w:val="1"/>
      <w:numFmt w:val="bullet"/>
      <w:lvlText w:val="o"/>
      <w:lvlJc w:val="left"/>
      <w:pPr>
        <w:ind w:left="2292" w:hanging="360"/>
      </w:pPr>
      <w:rPr>
        <w:rFonts w:ascii="Courier New" w:hAnsi="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63" w15:restartNumberingAfterBreak="0">
    <w:nsid w:val="5CFA3389"/>
    <w:multiLevelType w:val="hybridMultilevel"/>
    <w:tmpl w:val="E78C87F8"/>
    <w:lvl w:ilvl="0" w:tplc="0419000F">
      <w:start w:val="1"/>
      <w:numFmt w:val="decimal"/>
      <w:lvlText w:val="%1."/>
      <w:lvlJc w:val="left"/>
      <w:pPr>
        <w:tabs>
          <w:tab w:val="num" w:pos="860"/>
        </w:tabs>
        <w:ind w:left="8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D66568F"/>
    <w:multiLevelType w:val="singleLevel"/>
    <w:tmpl w:val="D31682F4"/>
    <w:lvl w:ilvl="0">
      <w:start w:val="1"/>
      <w:numFmt w:val="decimal"/>
      <w:lvlText w:val="%1."/>
      <w:legacy w:legacy="1" w:legacySpace="0" w:legacyIndent="365"/>
      <w:lvlJc w:val="left"/>
      <w:rPr>
        <w:rFonts w:ascii="Calibri" w:hAnsi="Calibri" w:cs="Calibri" w:hint="default"/>
      </w:rPr>
    </w:lvl>
  </w:abstractNum>
  <w:abstractNum w:abstractNumId="65" w15:restartNumberingAfterBreak="0">
    <w:nsid w:val="5FAC1E5A"/>
    <w:multiLevelType w:val="hybridMultilevel"/>
    <w:tmpl w:val="264A4696"/>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66" w15:restartNumberingAfterBreak="0">
    <w:nsid w:val="622B4591"/>
    <w:multiLevelType w:val="hybridMultilevel"/>
    <w:tmpl w:val="FA04335E"/>
    <w:lvl w:ilvl="0" w:tplc="FFFFFFFF">
      <w:numFmt w:val="bullet"/>
      <w:lvlText w:val="-"/>
      <w:lvlJc w:val="left"/>
      <w:pPr>
        <w:ind w:left="1200"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7" w15:restartNumberingAfterBreak="0">
    <w:nsid w:val="63CC50B6"/>
    <w:multiLevelType w:val="hybridMultilevel"/>
    <w:tmpl w:val="374EF2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970411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AF174AB"/>
    <w:multiLevelType w:val="hybridMultilevel"/>
    <w:tmpl w:val="B3E6291E"/>
    <w:lvl w:ilvl="0" w:tplc="37BC78A2">
      <w:start w:val="1"/>
      <w:numFmt w:val="bullet"/>
      <w:lvlText w:val=""/>
      <w:lvlJc w:val="left"/>
      <w:pPr>
        <w:tabs>
          <w:tab w:val="num" w:pos="860"/>
        </w:tabs>
        <w:ind w:left="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32E0F34"/>
    <w:multiLevelType w:val="multilevel"/>
    <w:tmpl w:val="D6AAC080"/>
    <w:lvl w:ilvl="0">
      <w:start w:val="1"/>
      <w:numFmt w:val="decimal"/>
      <w:pStyle w:val="a2"/>
      <w:lvlText w:val="%1"/>
      <w:lvlJc w:val="left"/>
      <w:pPr>
        <w:ind w:left="645" w:hanging="64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7FD6F86"/>
    <w:multiLevelType w:val="hybridMultilevel"/>
    <w:tmpl w:val="620AA12A"/>
    <w:lvl w:ilvl="0" w:tplc="02002C1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83A1DE5"/>
    <w:multiLevelType w:val="multilevel"/>
    <w:tmpl w:val="099E54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1"/>
  </w:num>
  <w:num w:numId="2">
    <w:abstractNumId w:val="55"/>
  </w:num>
  <w:num w:numId="3">
    <w:abstractNumId w:val="70"/>
  </w:num>
  <w:num w:numId="4">
    <w:abstractNumId w:val="0"/>
  </w:num>
  <w:num w:numId="5">
    <w:abstractNumId w:val="22"/>
  </w:num>
  <w:num w:numId="6">
    <w:abstractNumId w:val="31"/>
  </w:num>
  <w:num w:numId="7">
    <w:abstractNumId w:val="57"/>
  </w:num>
  <w:num w:numId="8">
    <w:abstractNumId w:val="40"/>
  </w:num>
  <w:num w:numId="9">
    <w:abstractNumId w:val="49"/>
  </w:num>
  <w:num w:numId="10">
    <w:abstractNumId w:val="59"/>
  </w:num>
  <w:num w:numId="11">
    <w:abstractNumId w:val="46"/>
  </w:num>
  <w:num w:numId="12">
    <w:abstractNumId w:val="29"/>
  </w:num>
  <w:num w:numId="13">
    <w:abstractNumId w:val="1"/>
    <w:lvlOverride w:ilvl="0">
      <w:lvl w:ilvl="0">
        <w:start w:val="65535"/>
        <w:numFmt w:val="bullet"/>
        <w:lvlText w:val="-"/>
        <w:legacy w:legacy="1" w:legacySpace="0" w:legacyIndent="139"/>
        <w:lvlJc w:val="left"/>
        <w:rPr>
          <w:rFonts w:ascii="Calibri" w:hAnsi="Calibri" w:cs="Calibri" w:hint="default"/>
        </w:rPr>
      </w:lvl>
    </w:lvlOverride>
  </w:num>
  <w:num w:numId="14">
    <w:abstractNumId w:val="1"/>
    <w:lvlOverride w:ilvl="0">
      <w:lvl w:ilvl="0">
        <w:start w:val="65535"/>
        <w:numFmt w:val="bullet"/>
        <w:lvlText w:val="-"/>
        <w:legacy w:legacy="1" w:legacySpace="0" w:legacyIndent="220"/>
        <w:lvlJc w:val="left"/>
        <w:rPr>
          <w:rFonts w:ascii="Calibri" w:hAnsi="Calibri" w:cs="Calibri" w:hint="default"/>
        </w:rPr>
      </w:lvl>
    </w:lvlOverride>
  </w:num>
  <w:num w:numId="15">
    <w:abstractNumId w:val="64"/>
  </w:num>
  <w:num w:numId="16">
    <w:abstractNumId w:val="39"/>
  </w:num>
  <w:num w:numId="17">
    <w:abstractNumId w:val="35"/>
  </w:num>
  <w:num w:numId="18">
    <w:abstractNumId w:val="60"/>
  </w:num>
  <w:num w:numId="19">
    <w:abstractNumId w:val="52"/>
  </w:num>
  <w:num w:numId="20">
    <w:abstractNumId w:val="72"/>
  </w:num>
  <w:num w:numId="21">
    <w:abstractNumId w:val="43"/>
  </w:num>
  <w:num w:numId="22">
    <w:abstractNumId w:val="50"/>
  </w:num>
  <w:num w:numId="23">
    <w:abstractNumId w:val="51"/>
  </w:num>
  <w:num w:numId="24">
    <w:abstractNumId w:val="44"/>
  </w:num>
  <w:num w:numId="25">
    <w:abstractNumId w:val="34"/>
  </w:num>
  <w:num w:numId="26">
    <w:abstractNumId w:val="61"/>
  </w:num>
  <w:num w:numId="27">
    <w:abstractNumId w:val="58"/>
  </w:num>
  <w:num w:numId="28">
    <w:abstractNumId w:val="71"/>
  </w:num>
  <w:num w:numId="29">
    <w:abstractNumId w:val="30"/>
  </w:num>
  <w:num w:numId="30">
    <w:abstractNumId w:val="42"/>
  </w:num>
  <w:num w:numId="31">
    <w:abstractNumId w:val="48"/>
  </w:num>
  <w:num w:numId="32">
    <w:abstractNumId w:val="36"/>
  </w:num>
  <w:num w:numId="33">
    <w:abstractNumId w:val="54"/>
  </w:num>
  <w:num w:numId="34">
    <w:abstractNumId w:val="33"/>
  </w:num>
  <w:num w:numId="35">
    <w:abstractNumId w:val="68"/>
  </w:num>
  <w:num w:numId="36">
    <w:abstractNumId w:val="45"/>
  </w:num>
  <w:num w:numId="37">
    <w:abstractNumId w:val="69"/>
  </w:num>
  <w:num w:numId="38">
    <w:abstractNumId w:val="32"/>
  </w:num>
  <w:num w:numId="39">
    <w:abstractNumId w:val="63"/>
  </w:num>
  <w:num w:numId="40">
    <w:abstractNumId w:val="37"/>
  </w:num>
  <w:num w:numId="41">
    <w:abstractNumId w:val="56"/>
  </w:num>
  <w:num w:numId="42">
    <w:abstractNumId w:val="65"/>
  </w:num>
  <w:num w:numId="43">
    <w:abstractNumId w:val="38"/>
  </w:num>
  <w:num w:numId="44">
    <w:abstractNumId w:val="47"/>
  </w:num>
  <w:num w:numId="45">
    <w:abstractNumId w:val="62"/>
  </w:num>
  <w:num w:numId="46">
    <w:abstractNumId w:val="66"/>
  </w:num>
  <w:num w:numId="47">
    <w:abstractNumId w:val="53"/>
  </w:num>
  <w:num w:numId="48">
    <w:abstractNumId w:val="6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stylePaneSortMethod w:val="0000"/>
  <w:defaultTabStop w:val="708"/>
  <w:drawingGridHorizontalSpacing w:val="140"/>
  <w:drawingGridVerticalSpacing w:val="284"/>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DB6"/>
    <w:rsid w:val="00000182"/>
    <w:rsid w:val="00000991"/>
    <w:rsid w:val="00000F8C"/>
    <w:rsid w:val="0000101D"/>
    <w:rsid w:val="00001C2B"/>
    <w:rsid w:val="00002297"/>
    <w:rsid w:val="00002D32"/>
    <w:rsid w:val="0000383E"/>
    <w:rsid w:val="00003841"/>
    <w:rsid w:val="00004657"/>
    <w:rsid w:val="000047D3"/>
    <w:rsid w:val="0000519C"/>
    <w:rsid w:val="0000548A"/>
    <w:rsid w:val="00005846"/>
    <w:rsid w:val="00005DEA"/>
    <w:rsid w:val="000064A3"/>
    <w:rsid w:val="000102FA"/>
    <w:rsid w:val="0001076E"/>
    <w:rsid w:val="0001118E"/>
    <w:rsid w:val="00012BE2"/>
    <w:rsid w:val="00013DCD"/>
    <w:rsid w:val="00014162"/>
    <w:rsid w:val="0001448F"/>
    <w:rsid w:val="00014DBA"/>
    <w:rsid w:val="0001509E"/>
    <w:rsid w:val="00016822"/>
    <w:rsid w:val="00016871"/>
    <w:rsid w:val="0002084C"/>
    <w:rsid w:val="000208D3"/>
    <w:rsid w:val="0002091B"/>
    <w:rsid w:val="00020B45"/>
    <w:rsid w:val="00021489"/>
    <w:rsid w:val="00021BD3"/>
    <w:rsid w:val="00021C5F"/>
    <w:rsid w:val="00022054"/>
    <w:rsid w:val="00022171"/>
    <w:rsid w:val="00022184"/>
    <w:rsid w:val="000229E0"/>
    <w:rsid w:val="00022B0A"/>
    <w:rsid w:val="00022B4B"/>
    <w:rsid w:val="0002348F"/>
    <w:rsid w:val="00023F8E"/>
    <w:rsid w:val="00024098"/>
    <w:rsid w:val="00024176"/>
    <w:rsid w:val="000244E9"/>
    <w:rsid w:val="00025059"/>
    <w:rsid w:val="000256BA"/>
    <w:rsid w:val="00025737"/>
    <w:rsid w:val="00025A15"/>
    <w:rsid w:val="00026134"/>
    <w:rsid w:val="00026318"/>
    <w:rsid w:val="00026577"/>
    <w:rsid w:val="0002791A"/>
    <w:rsid w:val="00027D1A"/>
    <w:rsid w:val="00027D2C"/>
    <w:rsid w:val="00031059"/>
    <w:rsid w:val="000310C3"/>
    <w:rsid w:val="000315BA"/>
    <w:rsid w:val="00031F59"/>
    <w:rsid w:val="0003277E"/>
    <w:rsid w:val="00032E78"/>
    <w:rsid w:val="0003318D"/>
    <w:rsid w:val="00033520"/>
    <w:rsid w:val="00033A4B"/>
    <w:rsid w:val="00033DB4"/>
    <w:rsid w:val="00034327"/>
    <w:rsid w:val="00034526"/>
    <w:rsid w:val="00034731"/>
    <w:rsid w:val="00034D45"/>
    <w:rsid w:val="00034F5F"/>
    <w:rsid w:val="0003524E"/>
    <w:rsid w:val="00035858"/>
    <w:rsid w:val="000358C4"/>
    <w:rsid w:val="00035979"/>
    <w:rsid w:val="00035CCC"/>
    <w:rsid w:val="00035E13"/>
    <w:rsid w:val="00035F8F"/>
    <w:rsid w:val="0003606C"/>
    <w:rsid w:val="00036665"/>
    <w:rsid w:val="00036F25"/>
    <w:rsid w:val="000377BC"/>
    <w:rsid w:val="00037C01"/>
    <w:rsid w:val="00040ADB"/>
    <w:rsid w:val="00041055"/>
    <w:rsid w:val="0004176E"/>
    <w:rsid w:val="00041B85"/>
    <w:rsid w:val="000422FC"/>
    <w:rsid w:val="00042702"/>
    <w:rsid w:val="0004271E"/>
    <w:rsid w:val="00043618"/>
    <w:rsid w:val="00043A5D"/>
    <w:rsid w:val="000443F2"/>
    <w:rsid w:val="00044908"/>
    <w:rsid w:val="00044C0F"/>
    <w:rsid w:val="00045167"/>
    <w:rsid w:val="00045D02"/>
    <w:rsid w:val="00045F82"/>
    <w:rsid w:val="00045FD7"/>
    <w:rsid w:val="00046463"/>
    <w:rsid w:val="000464AC"/>
    <w:rsid w:val="000466E0"/>
    <w:rsid w:val="0004761A"/>
    <w:rsid w:val="000508B2"/>
    <w:rsid w:val="0005098B"/>
    <w:rsid w:val="00050B5D"/>
    <w:rsid w:val="000512C1"/>
    <w:rsid w:val="000514A7"/>
    <w:rsid w:val="00051B94"/>
    <w:rsid w:val="00052082"/>
    <w:rsid w:val="00052925"/>
    <w:rsid w:val="00052C48"/>
    <w:rsid w:val="0005360F"/>
    <w:rsid w:val="000542D3"/>
    <w:rsid w:val="000545CC"/>
    <w:rsid w:val="00054845"/>
    <w:rsid w:val="00055360"/>
    <w:rsid w:val="000554F9"/>
    <w:rsid w:val="00055538"/>
    <w:rsid w:val="00055610"/>
    <w:rsid w:val="00055F9C"/>
    <w:rsid w:val="00056315"/>
    <w:rsid w:val="000563E7"/>
    <w:rsid w:val="00056E0D"/>
    <w:rsid w:val="00057571"/>
    <w:rsid w:val="000579E3"/>
    <w:rsid w:val="00057D98"/>
    <w:rsid w:val="00057F61"/>
    <w:rsid w:val="0006151F"/>
    <w:rsid w:val="00061E48"/>
    <w:rsid w:val="00062DB6"/>
    <w:rsid w:val="000632F4"/>
    <w:rsid w:val="00063708"/>
    <w:rsid w:val="000638A1"/>
    <w:rsid w:val="000649EF"/>
    <w:rsid w:val="00064EE6"/>
    <w:rsid w:val="00065474"/>
    <w:rsid w:val="000655DE"/>
    <w:rsid w:val="00065DCB"/>
    <w:rsid w:val="000665FC"/>
    <w:rsid w:val="000669C8"/>
    <w:rsid w:val="00066A29"/>
    <w:rsid w:val="00066EB1"/>
    <w:rsid w:val="00066F86"/>
    <w:rsid w:val="00067A1E"/>
    <w:rsid w:val="00067F87"/>
    <w:rsid w:val="000702B3"/>
    <w:rsid w:val="000704D9"/>
    <w:rsid w:val="00070585"/>
    <w:rsid w:val="00070650"/>
    <w:rsid w:val="0007081F"/>
    <w:rsid w:val="00070E59"/>
    <w:rsid w:val="000717FF"/>
    <w:rsid w:val="00071806"/>
    <w:rsid w:val="00071910"/>
    <w:rsid w:val="00071C40"/>
    <w:rsid w:val="00072054"/>
    <w:rsid w:val="0007207B"/>
    <w:rsid w:val="000725B0"/>
    <w:rsid w:val="00072921"/>
    <w:rsid w:val="00072CD2"/>
    <w:rsid w:val="00072ED7"/>
    <w:rsid w:val="00074696"/>
    <w:rsid w:val="00074B9C"/>
    <w:rsid w:val="00074CB8"/>
    <w:rsid w:val="0007590A"/>
    <w:rsid w:val="00075BC1"/>
    <w:rsid w:val="0007704D"/>
    <w:rsid w:val="00080263"/>
    <w:rsid w:val="00080466"/>
    <w:rsid w:val="00080592"/>
    <w:rsid w:val="00081478"/>
    <w:rsid w:val="00081721"/>
    <w:rsid w:val="00081E80"/>
    <w:rsid w:val="000826F0"/>
    <w:rsid w:val="000827D2"/>
    <w:rsid w:val="00082B59"/>
    <w:rsid w:val="00082FBA"/>
    <w:rsid w:val="000837DC"/>
    <w:rsid w:val="0008461E"/>
    <w:rsid w:val="00085949"/>
    <w:rsid w:val="00086586"/>
    <w:rsid w:val="000865E1"/>
    <w:rsid w:val="000866AC"/>
    <w:rsid w:val="0009046F"/>
    <w:rsid w:val="00090743"/>
    <w:rsid w:val="00090B31"/>
    <w:rsid w:val="000914B3"/>
    <w:rsid w:val="00092479"/>
    <w:rsid w:val="000924F2"/>
    <w:rsid w:val="00092583"/>
    <w:rsid w:val="00092A67"/>
    <w:rsid w:val="00092CC2"/>
    <w:rsid w:val="000935F9"/>
    <w:rsid w:val="0009399A"/>
    <w:rsid w:val="00093DAB"/>
    <w:rsid w:val="00094592"/>
    <w:rsid w:val="000955F2"/>
    <w:rsid w:val="000956E3"/>
    <w:rsid w:val="000956E6"/>
    <w:rsid w:val="000957DC"/>
    <w:rsid w:val="00095C16"/>
    <w:rsid w:val="00096310"/>
    <w:rsid w:val="0009634F"/>
    <w:rsid w:val="000963B6"/>
    <w:rsid w:val="00096423"/>
    <w:rsid w:val="00096C87"/>
    <w:rsid w:val="000971EE"/>
    <w:rsid w:val="00097C03"/>
    <w:rsid w:val="00097CF1"/>
    <w:rsid w:val="000A2067"/>
    <w:rsid w:val="000A2384"/>
    <w:rsid w:val="000A2E21"/>
    <w:rsid w:val="000A3360"/>
    <w:rsid w:val="000A342A"/>
    <w:rsid w:val="000A36F8"/>
    <w:rsid w:val="000A378B"/>
    <w:rsid w:val="000A444A"/>
    <w:rsid w:val="000A4826"/>
    <w:rsid w:val="000A4E2F"/>
    <w:rsid w:val="000A4F6C"/>
    <w:rsid w:val="000A4FDF"/>
    <w:rsid w:val="000A516A"/>
    <w:rsid w:val="000A5276"/>
    <w:rsid w:val="000A538E"/>
    <w:rsid w:val="000A57A6"/>
    <w:rsid w:val="000A59AE"/>
    <w:rsid w:val="000A5B4E"/>
    <w:rsid w:val="000A611A"/>
    <w:rsid w:val="000B0362"/>
    <w:rsid w:val="000B1593"/>
    <w:rsid w:val="000B1A63"/>
    <w:rsid w:val="000B20BC"/>
    <w:rsid w:val="000B2535"/>
    <w:rsid w:val="000B2EC4"/>
    <w:rsid w:val="000B31A1"/>
    <w:rsid w:val="000B3306"/>
    <w:rsid w:val="000B4B18"/>
    <w:rsid w:val="000B4B53"/>
    <w:rsid w:val="000B5603"/>
    <w:rsid w:val="000B5678"/>
    <w:rsid w:val="000B583F"/>
    <w:rsid w:val="000B5D97"/>
    <w:rsid w:val="000B79D5"/>
    <w:rsid w:val="000B7B18"/>
    <w:rsid w:val="000B7D4D"/>
    <w:rsid w:val="000C00F1"/>
    <w:rsid w:val="000C04F7"/>
    <w:rsid w:val="000C1202"/>
    <w:rsid w:val="000C28BC"/>
    <w:rsid w:val="000C3357"/>
    <w:rsid w:val="000C3F56"/>
    <w:rsid w:val="000C40CE"/>
    <w:rsid w:val="000C4420"/>
    <w:rsid w:val="000C4BF3"/>
    <w:rsid w:val="000C4C1A"/>
    <w:rsid w:val="000C4CCA"/>
    <w:rsid w:val="000C5048"/>
    <w:rsid w:val="000C5590"/>
    <w:rsid w:val="000C64F1"/>
    <w:rsid w:val="000C6C45"/>
    <w:rsid w:val="000C741C"/>
    <w:rsid w:val="000C7543"/>
    <w:rsid w:val="000C78B7"/>
    <w:rsid w:val="000D0161"/>
    <w:rsid w:val="000D0585"/>
    <w:rsid w:val="000D0C86"/>
    <w:rsid w:val="000D0D40"/>
    <w:rsid w:val="000D1A03"/>
    <w:rsid w:val="000D1A7E"/>
    <w:rsid w:val="000D226E"/>
    <w:rsid w:val="000D229E"/>
    <w:rsid w:val="000D284D"/>
    <w:rsid w:val="000D2EAD"/>
    <w:rsid w:val="000D3066"/>
    <w:rsid w:val="000D385E"/>
    <w:rsid w:val="000D3C24"/>
    <w:rsid w:val="000D625B"/>
    <w:rsid w:val="000D6314"/>
    <w:rsid w:val="000D682D"/>
    <w:rsid w:val="000D71FC"/>
    <w:rsid w:val="000D72FC"/>
    <w:rsid w:val="000D7608"/>
    <w:rsid w:val="000D7A19"/>
    <w:rsid w:val="000D7E70"/>
    <w:rsid w:val="000E0447"/>
    <w:rsid w:val="000E046E"/>
    <w:rsid w:val="000E1A29"/>
    <w:rsid w:val="000E2462"/>
    <w:rsid w:val="000E334F"/>
    <w:rsid w:val="000E3EB4"/>
    <w:rsid w:val="000E4217"/>
    <w:rsid w:val="000E44F5"/>
    <w:rsid w:val="000E48D8"/>
    <w:rsid w:val="000E4A36"/>
    <w:rsid w:val="000E50AB"/>
    <w:rsid w:val="000E5D87"/>
    <w:rsid w:val="000E6149"/>
    <w:rsid w:val="000E6255"/>
    <w:rsid w:val="000F0364"/>
    <w:rsid w:val="000F0533"/>
    <w:rsid w:val="000F07F6"/>
    <w:rsid w:val="000F2630"/>
    <w:rsid w:val="000F2CFE"/>
    <w:rsid w:val="000F3264"/>
    <w:rsid w:val="000F358E"/>
    <w:rsid w:val="000F3923"/>
    <w:rsid w:val="000F3F5A"/>
    <w:rsid w:val="000F45ED"/>
    <w:rsid w:val="000F4910"/>
    <w:rsid w:val="000F4BA4"/>
    <w:rsid w:val="000F5669"/>
    <w:rsid w:val="000F6572"/>
    <w:rsid w:val="000F7149"/>
    <w:rsid w:val="000F720B"/>
    <w:rsid w:val="000F7697"/>
    <w:rsid w:val="000F7A00"/>
    <w:rsid w:val="00101FE3"/>
    <w:rsid w:val="00102D52"/>
    <w:rsid w:val="00103193"/>
    <w:rsid w:val="00103771"/>
    <w:rsid w:val="001038F4"/>
    <w:rsid w:val="0010433F"/>
    <w:rsid w:val="001045E6"/>
    <w:rsid w:val="001049BD"/>
    <w:rsid w:val="00104A61"/>
    <w:rsid w:val="00105059"/>
    <w:rsid w:val="00105404"/>
    <w:rsid w:val="00105655"/>
    <w:rsid w:val="00105D63"/>
    <w:rsid w:val="0010679A"/>
    <w:rsid w:val="0010727B"/>
    <w:rsid w:val="001103CC"/>
    <w:rsid w:val="00110618"/>
    <w:rsid w:val="001115CB"/>
    <w:rsid w:val="00111EB8"/>
    <w:rsid w:val="0011207B"/>
    <w:rsid w:val="00112FBD"/>
    <w:rsid w:val="00113FA8"/>
    <w:rsid w:val="0011516B"/>
    <w:rsid w:val="00115282"/>
    <w:rsid w:val="00115C2D"/>
    <w:rsid w:val="00115C66"/>
    <w:rsid w:val="001166E2"/>
    <w:rsid w:val="001175DB"/>
    <w:rsid w:val="00117C35"/>
    <w:rsid w:val="00117F58"/>
    <w:rsid w:val="001201CA"/>
    <w:rsid w:val="0012061F"/>
    <w:rsid w:val="00120A49"/>
    <w:rsid w:val="001215C8"/>
    <w:rsid w:val="00121819"/>
    <w:rsid w:val="00121945"/>
    <w:rsid w:val="001228A7"/>
    <w:rsid w:val="00123261"/>
    <w:rsid w:val="0012551A"/>
    <w:rsid w:val="00125FA3"/>
    <w:rsid w:val="00127862"/>
    <w:rsid w:val="00127C8C"/>
    <w:rsid w:val="00127E3F"/>
    <w:rsid w:val="00127EF6"/>
    <w:rsid w:val="00127FA4"/>
    <w:rsid w:val="0013033F"/>
    <w:rsid w:val="001308AF"/>
    <w:rsid w:val="00131509"/>
    <w:rsid w:val="00131A0B"/>
    <w:rsid w:val="00131CA9"/>
    <w:rsid w:val="00132711"/>
    <w:rsid w:val="00132B31"/>
    <w:rsid w:val="00132E99"/>
    <w:rsid w:val="00133A38"/>
    <w:rsid w:val="001344D2"/>
    <w:rsid w:val="00134D28"/>
    <w:rsid w:val="00134DA2"/>
    <w:rsid w:val="00134FD5"/>
    <w:rsid w:val="0013561B"/>
    <w:rsid w:val="00135E63"/>
    <w:rsid w:val="001372A9"/>
    <w:rsid w:val="00137844"/>
    <w:rsid w:val="00137DD2"/>
    <w:rsid w:val="001403D5"/>
    <w:rsid w:val="001409FC"/>
    <w:rsid w:val="001410F2"/>
    <w:rsid w:val="00141D54"/>
    <w:rsid w:val="001421DB"/>
    <w:rsid w:val="001424F3"/>
    <w:rsid w:val="00143707"/>
    <w:rsid w:val="00143954"/>
    <w:rsid w:val="0014415D"/>
    <w:rsid w:val="00144297"/>
    <w:rsid w:val="001448A5"/>
    <w:rsid w:val="00145188"/>
    <w:rsid w:val="001451F9"/>
    <w:rsid w:val="00145890"/>
    <w:rsid w:val="0014589C"/>
    <w:rsid w:val="00145B11"/>
    <w:rsid w:val="00145EA4"/>
    <w:rsid w:val="00145FDB"/>
    <w:rsid w:val="00146991"/>
    <w:rsid w:val="001473DA"/>
    <w:rsid w:val="0014779E"/>
    <w:rsid w:val="00147A4F"/>
    <w:rsid w:val="001508D2"/>
    <w:rsid w:val="001522B5"/>
    <w:rsid w:val="00152D6E"/>
    <w:rsid w:val="001530AA"/>
    <w:rsid w:val="001537D1"/>
    <w:rsid w:val="00153E45"/>
    <w:rsid w:val="00153EC2"/>
    <w:rsid w:val="001545E7"/>
    <w:rsid w:val="0015481A"/>
    <w:rsid w:val="00155274"/>
    <w:rsid w:val="0015527D"/>
    <w:rsid w:val="001553E1"/>
    <w:rsid w:val="001553F7"/>
    <w:rsid w:val="001556B3"/>
    <w:rsid w:val="00155CC1"/>
    <w:rsid w:val="0015638E"/>
    <w:rsid w:val="0015699A"/>
    <w:rsid w:val="00156F14"/>
    <w:rsid w:val="0015726D"/>
    <w:rsid w:val="00157300"/>
    <w:rsid w:val="00157901"/>
    <w:rsid w:val="00157994"/>
    <w:rsid w:val="00157A86"/>
    <w:rsid w:val="00160704"/>
    <w:rsid w:val="0016096A"/>
    <w:rsid w:val="001615D8"/>
    <w:rsid w:val="0016165A"/>
    <w:rsid w:val="001617F8"/>
    <w:rsid w:val="0016320A"/>
    <w:rsid w:val="00163338"/>
    <w:rsid w:val="00165362"/>
    <w:rsid w:val="0016557D"/>
    <w:rsid w:val="00166435"/>
    <w:rsid w:val="0016643C"/>
    <w:rsid w:val="001665B2"/>
    <w:rsid w:val="00166CFE"/>
    <w:rsid w:val="00167027"/>
    <w:rsid w:val="00167063"/>
    <w:rsid w:val="001677C1"/>
    <w:rsid w:val="001678C5"/>
    <w:rsid w:val="00167B4C"/>
    <w:rsid w:val="0017036E"/>
    <w:rsid w:val="001703D3"/>
    <w:rsid w:val="001704C4"/>
    <w:rsid w:val="00170564"/>
    <w:rsid w:val="00170707"/>
    <w:rsid w:val="00170AAE"/>
    <w:rsid w:val="00170AEA"/>
    <w:rsid w:val="00170EB9"/>
    <w:rsid w:val="001710B9"/>
    <w:rsid w:val="0017115C"/>
    <w:rsid w:val="00171425"/>
    <w:rsid w:val="00172224"/>
    <w:rsid w:val="0017278A"/>
    <w:rsid w:val="00172CE2"/>
    <w:rsid w:val="001733A5"/>
    <w:rsid w:val="00173A45"/>
    <w:rsid w:val="00174AF0"/>
    <w:rsid w:val="00175102"/>
    <w:rsid w:val="001754B0"/>
    <w:rsid w:val="0017596B"/>
    <w:rsid w:val="001760BA"/>
    <w:rsid w:val="00176573"/>
    <w:rsid w:val="0017669E"/>
    <w:rsid w:val="00176888"/>
    <w:rsid w:val="00176A53"/>
    <w:rsid w:val="00177064"/>
    <w:rsid w:val="0018114F"/>
    <w:rsid w:val="00181190"/>
    <w:rsid w:val="0018215C"/>
    <w:rsid w:val="00182CF0"/>
    <w:rsid w:val="001831FC"/>
    <w:rsid w:val="0018336A"/>
    <w:rsid w:val="001839EC"/>
    <w:rsid w:val="001845C0"/>
    <w:rsid w:val="00184614"/>
    <w:rsid w:val="00184D76"/>
    <w:rsid w:val="0018531C"/>
    <w:rsid w:val="0018579E"/>
    <w:rsid w:val="00185929"/>
    <w:rsid w:val="00185B52"/>
    <w:rsid w:val="00187356"/>
    <w:rsid w:val="00187870"/>
    <w:rsid w:val="00187A51"/>
    <w:rsid w:val="00187B1F"/>
    <w:rsid w:val="00187F44"/>
    <w:rsid w:val="001901E1"/>
    <w:rsid w:val="00190884"/>
    <w:rsid w:val="00190F63"/>
    <w:rsid w:val="00191B68"/>
    <w:rsid w:val="00192038"/>
    <w:rsid w:val="0019349C"/>
    <w:rsid w:val="0019387D"/>
    <w:rsid w:val="00193B8C"/>
    <w:rsid w:val="00193C48"/>
    <w:rsid w:val="00193ED2"/>
    <w:rsid w:val="00195A54"/>
    <w:rsid w:val="00196595"/>
    <w:rsid w:val="00197217"/>
    <w:rsid w:val="0019753D"/>
    <w:rsid w:val="001A0660"/>
    <w:rsid w:val="001A0A9B"/>
    <w:rsid w:val="001A0ED4"/>
    <w:rsid w:val="001A1004"/>
    <w:rsid w:val="001A1759"/>
    <w:rsid w:val="001A2EF3"/>
    <w:rsid w:val="001A40F9"/>
    <w:rsid w:val="001A4DB4"/>
    <w:rsid w:val="001A51A6"/>
    <w:rsid w:val="001A51FA"/>
    <w:rsid w:val="001A59E9"/>
    <w:rsid w:val="001A5E8B"/>
    <w:rsid w:val="001A6330"/>
    <w:rsid w:val="001A6FA1"/>
    <w:rsid w:val="001A6FE0"/>
    <w:rsid w:val="001A74FB"/>
    <w:rsid w:val="001A7920"/>
    <w:rsid w:val="001B01E8"/>
    <w:rsid w:val="001B120C"/>
    <w:rsid w:val="001B1958"/>
    <w:rsid w:val="001B21B4"/>
    <w:rsid w:val="001B24D5"/>
    <w:rsid w:val="001B2FB8"/>
    <w:rsid w:val="001B349C"/>
    <w:rsid w:val="001B3841"/>
    <w:rsid w:val="001B388E"/>
    <w:rsid w:val="001B3A74"/>
    <w:rsid w:val="001B4315"/>
    <w:rsid w:val="001B492B"/>
    <w:rsid w:val="001B538F"/>
    <w:rsid w:val="001B6861"/>
    <w:rsid w:val="001B69BB"/>
    <w:rsid w:val="001B7415"/>
    <w:rsid w:val="001C000E"/>
    <w:rsid w:val="001C0A3F"/>
    <w:rsid w:val="001C194C"/>
    <w:rsid w:val="001C2194"/>
    <w:rsid w:val="001C23E5"/>
    <w:rsid w:val="001C2669"/>
    <w:rsid w:val="001C3E25"/>
    <w:rsid w:val="001C4CBA"/>
    <w:rsid w:val="001C4F9A"/>
    <w:rsid w:val="001C57EE"/>
    <w:rsid w:val="001C5EC1"/>
    <w:rsid w:val="001C60FF"/>
    <w:rsid w:val="001C659A"/>
    <w:rsid w:val="001C6D75"/>
    <w:rsid w:val="001C737D"/>
    <w:rsid w:val="001C77F4"/>
    <w:rsid w:val="001C7AAB"/>
    <w:rsid w:val="001D0AA2"/>
    <w:rsid w:val="001D0B0A"/>
    <w:rsid w:val="001D1286"/>
    <w:rsid w:val="001D1757"/>
    <w:rsid w:val="001D20D9"/>
    <w:rsid w:val="001D2325"/>
    <w:rsid w:val="001D2FC8"/>
    <w:rsid w:val="001D358B"/>
    <w:rsid w:val="001D375B"/>
    <w:rsid w:val="001D3BB9"/>
    <w:rsid w:val="001D4DD4"/>
    <w:rsid w:val="001D5346"/>
    <w:rsid w:val="001D595E"/>
    <w:rsid w:val="001D5BE6"/>
    <w:rsid w:val="001D5F9B"/>
    <w:rsid w:val="001D61DC"/>
    <w:rsid w:val="001D6332"/>
    <w:rsid w:val="001D63B7"/>
    <w:rsid w:val="001D6460"/>
    <w:rsid w:val="001D6BAB"/>
    <w:rsid w:val="001D6BF8"/>
    <w:rsid w:val="001D71BC"/>
    <w:rsid w:val="001D72FB"/>
    <w:rsid w:val="001E0605"/>
    <w:rsid w:val="001E0A73"/>
    <w:rsid w:val="001E144E"/>
    <w:rsid w:val="001E1942"/>
    <w:rsid w:val="001E1A8E"/>
    <w:rsid w:val="001E1AC6"/>
    <w:rsid w:val="001E1DFB"/>
    <w:rsid w:val="001E2780"/>
    <w:rsid w:val="001E396C"/>
    <w:rsid w:val="001E4342"/>
    <w:rsid w:val="001E45DD"/>
    <w:rsid w:val="001E480B"/>
    <w:rsid w:val="001E4D28"/>
    <w:rsid w:val="001E5221"/>
    <w:rsid w:val="001E5657"/>
    <w:rsid w:val="001E61B8"/>
    <w:rsid w:val="001E690E"/>
    <w:rsid w:val="001F02BF"/>
    <w:rsid w:val="001F0BDC"/>
    <w:rsid w:val="001F1A05"/>
    <w:rsid w:val="001F2790"/>
    <w:rsid w:val="001F2CE6"/>
    <w:rsid w:val="001F3474"/>
    <w:rsid w:val="001F40B7"/>
    <w:rsid w:val="001F4466"/>
    <w:rsid w:val="001F460A"/>
    <w:rsid w:val="001F48DD"/>
    <w:rsid w:val="001F4AF2"/>
    <w:rsid w:val="001F4D11"/>
    <w:rsid w:val="001F52FA"/>
    <w:rsid w:val="001F5B50"/>
    <w:rsid w:val="001F5D4B"/>
    <w:rsid w:val="001F6428"/>
    <w:rsid w:val="001F739D"/>
    <w:rsid w:val="001F7A99"/>
    <w:rsid w:val="001F7E7D"/>
    <w:rsid w:val="00200964"/>
    <w:rsid w:val="00200EFD"/>
    <w:rsid w:val="00201B29"/>
    <w:rsid w:val="00201C9A"/>
    <w:rsid w:val="00202215"/>
    <w:rsid w:val="002022EF"/>
    <w:rsid w:val="00202E74"/>
    <w:rsid w:val="00202F8A"/>
    <w:rsid w:val="00203263"/>
    <w:rsid w:val="002034E7"/>
    <w:rsid w:val="00203AB9"/>
    <w:rsid w:val="00203BBA"/>
    <w:rsid w:val="00203D54"/>
    <w:rsid w:val="00204B93"/>
    <w:rsid w:val="00204C5C"/>
    <w:rsid w:val="002051DB"/>
    <w:rsid w:val="002052CA"/>
    <w:rsid w:val="00205564"/>
    <w:rsid w:val="00206235"/>
    <w:rsid w:val="00206378"/>
    <w:rsid w:val="002071BE"/>
    <w:rsid w:val="002073D4"/>
    <w:rsid w:val="002076E0"/>
    <w:rsid w:val="0021021C"/>
    <w:rsid w:val="0021083E"/>
    <w:rsid w:val="00212038"/>
    <w:rsid w:val="00212585"/>
    <w:rsid w:val="00212ACC"/>
    <w:rsid w:val="00213953"/>
    <w:rsid w:val="00213BD5"/>
    <w:rsid w:val="00213D1C"/>
    <w:rsid w:val="00213D76"/>
    <w:rsid w:val="00213EB2"/>
    <w:rsid w:val="00214C17"/>
    <w:rsid w:val="002167E5"/>
    <w:rsid w:val="00216DFF"/>
    <w:rsid w:val="00217C93"/>
    <w:rsid w:val="00220A2A"/>
    <w:rsid w:val="00221135"/>
    <w:rsid w:val="00221D01"/>
    <w:rsid w:val="00221D10"/>
    <w:rsid w:val="0022281B"/>
    <w:rsid w:val="002232FC"/>
    <w:rsid w:val="00223985"/>
    <w:rsid w:val="00223C71"/>
    <w:rsid w:val="00224386"/>
    <w:rsid w:val="002248A6"/>
    <w:rsid w:val="0022510D"/>
    <w:rsid w:val="0022523B"/>
    <w:rsid w:val="0022614B"/>
    <w:rsid w:val="00226331"/>
    <w:rsid w:val="0022661B"/>
    <w:rsid w:val="00226F38"/>
    <w:rsid w:val="0022731A"/>
    <w:rsid w:val="00227CD3"/>
    <w:rsid w:val="00227D69"/>
    <w:rsid w:val="00227D6B"/>
    <w:rsid w:val="00230FBC"/>
    <w:rsid w:val="00231D1D"/>
    <w:rsid w:val="00231DC1"/>
    <w:rsid w:val="00232AFE"/>
    <w:rsid w:val="00232C19"/>
    <w:rsid w:val="00233652"/>
    <w:rsid w:val="002346DF"/>
    <w:rsid w:val="002347AD"/>
    <w:rsid w:val="002349C3"/>
    <w:rsid w:val="00234D45"/>
    <w:rsid w:val="002352F6"/>
    <w:rsid w:val="00235D22"/>
    <w:rsid w:val="00236073"/>
    <w:rsid w:val="002363B7"/>
    <w:rsid w:val="00236B00"/>
    <w:rsid w:val="002370BB"/>
    <w:rsid w:val="0023753D"/>
    <w:rsid w:val="00237596"/>
    <w:rsid w:val="00237E44"/>
    <w:rsid w:val="00240000"/>
    <w:rsid w:val="0024007F"/>
    <w:rsid w:val="0024019D"/>
    <w:rsid w:val="002401CE"/>
    <w:rsid w:val="002403BD"/>
    <w:rsid w:val="00240998"/>
    <w:rsid w:val="00240A99"/>
    <w:rsid w:val="00240C8E"/>
    <w:rsid w:val="002418C4"/>
    <w:rsid w:val="002419D2"/>
    <w:rsid w:val="00241A26"/>
    <w:rsid w:val="00241FB2"/>
    <w:rsid w:val="00242A6E"/>
    <w:rsid w:val="00245217"/>
    <w:rsid w:val="002454DC"/>
    <w:rsid w:val="0024592B"/>
    <w:rsid w:val="0024627A"/>
    <w:rsid w:val="00246B4C"/>
    <w:rsid w:val="00247AF8"/>
    <w:rsid w:val="00247C25"/>
    <w:rsid w:val="00247EBC"/>
    <w:rsid w:val="00247EF7"/>
    <w:rsid w:val="00250657"/>
    <w:rsid w:val="0025072E"/>
    <w:rsid w:val="002509EF"/>
    <w:rsid w:val="00250EC9"/>
    <w:rsid w:val="002519E8"/>
    <w:rsid w:val="00252B45"/>
    <w:rsid w:val="00252B7D"/>
    <w:rsid w:val="00252EBB"/>
    <w:rsid w:val="00253B34"/>
    <w:rsid w:val="00253DD4"/>
    <w:rsid w:val="002552D0"/>
    <w:rsid w:val="002553B7"/>
    <w:rsid w:val="00255EE8"/>
    <w:rsid w:val="00256012"/>
    <w:rsid w:val="00260151"/>
    <w:rsid w:val="00261568"/>
    <w:rsid w:val="00261F2C"/>
    <w:rsid w:val="00262CDA"/>
    <w:rsid w:val="002630F2"/>
    <w:rsid w:val="00263305"/>
    <w:rsid w:val="00263B02"/>
    <w:rsid w:val="00263C5C"/>
    <w:rsid w:val="00263DBD"/>
    <w:rsid w:val="002640CD"/>
    <w:rsid w:val="0026454D"/>
    <w:rsid w:val="00264905"/>
    <w:rsid w:val="00264FF0"/>
    <w:rsid w:val="0026632D"/>
    <w:rsid w:val="0026672F"/>
    <w:rsid w:val="00266DF1"/>
    <w:rsid w:val="002671CA"/>
    <w:rsid w:val="00267E6A"/>
    <w:rsid w:val="002707D5"/>
    <w:rsid w:val="002709CC"/>
    <w:rsid w:val="00271380"/>
    <w:rsid w:val="00271B9A"/>
    <w:rsid w:val="002722AE"/>
    <w:rsid w:val="00272351"/>
    <w:rsid w:val="00272CFF"/>
    <w:rsid w:val="00273E36"/>
    <w:rsid w:val="00274565"/>
    <w:rsid w:val="00274570"/>
    <w:rsid w:val="002752BC"/>
    <w:rsid w:val="002757D4"/>
    <w:rsid w:val="0027630D"/>
    <w:rsid w:val="00277B98"/>
    <w:rsid w:val="00277E7E"/>
    <w:rsid w:val="00280AE8"/>
    <w:rsid w:val="00280B81"/>
    <w:rsid w:val="00281439"/>
    <w:rsid w:val="002818CA"/>
    <w:rsid w:val="00282814"/>
    <w:rsid w:val="00282F1D"/>
    <w:rsid w:val="002835A3"/>
    <w:rsid w:val="00284BCE"/>
    <w:rsid w:val="00284CFB"/>
    <w:rsid w:val="00284DEE"/>
    <w:rsid w:val="00285624"/>
    <w:rsid w:val="00285A01"/>
    <w:rsid w:val="002861EE"/>
    <w:rsid w:val="0028624D"/>
    <w:rsid w:val="00286359"/>
    <w:rsid w:val="00286850"/>
    <w:rsid w:val="00286CA4"/>
    <w:rsid w:val="002876FC"/>
    <w:rsid w:val="00287DF4"/>
    <w:rsid w:val="00290011"/>
    <w:rsid w:val="002900EE"/>
    <w:rsid w:val="00290173"/>
    <w:rsid w:val="0029035F"/>
    <w:rsid w:val="00290448"/>
    <w:rsid w:val="00290C59"/>
    <w:rsid w:val="002912BA"/>
    <w:rsid w:val="002914F7"/>
    <w:rsid w:val="0029194D"/>
    <w:rsid w:val="00291C94"/>
    <w:rsid w:val="00291D60"/>
    <w:rsid w:val="0029311E"/>
    <w:rsid w:val="002940CF"/>
    <w:rsid w:val="002948E2"/>
    <w:rsid w:val="00294EC7"/>
    <w:rsid w:val="002953F4"/>
    <w:rsid w:val="00296089"/>
    <w:rsid w:val="00296448"/>
    <w:rsid w:val="0029739E"/>
    <w:rsid w:val="00297749"/>
    <w:rsid w:val="00297D03"/>
    <w:rsid w:val="002A0693"/>
    <w:rsid w:val="002A196F"/>
    <w:rsid w:val="002A1A51"/>
    <w:rsid w:val="002A1C51"/>
    <w:rsid w:val="002A2253"/>
    <w:rsid w:val="002A2554"/>
    <w:rsid w:val="002A2C19"/>
    <w:rsid w:val="002A2FBB"/>
    <w:rsid w:val="002A3073"/>
    <w:rsid w:val="002A3AD9"/>
    <w:rsid w:val="002A3EF9"/>
    <w:rsid w:val="002A474F"/>
    <w:rsid w:val="002A5F42"/>
    <w:rsid w:val="002A6161"/>
    <w:rsid w:val="002A66E7"/>
    <w:rsid w:val="002A71E2"/>
    <w:rsid w:val="002A722B"/>
    <w:rsid w:val="002A753E"/>
    <w:rsid w:val="002A7A42"/>
    <w:rsid w:val="002A7BCD"/>
    <w:rsid w:val="002B0398"/>
    <w:rsid w:val="002B096F"/>
    <w:rsid w:val="002B0CE4"/>
    <w:rsid w:val="002B0F11"/>
    <w:rsid w:val="002B12B1"/>
    <w:rsid w:val="002B14E6"/>
    <w:rsid w:val="002B32AB"/>
    <w:rsid w:val="002B33D0"/>
    <w:rsid w:val="002B3715"/>
    <w:rsid w:val="002B4795"/>
    <w:rsid w:val="002B4BE9"/>
    <w:rsid w:val="002B4E12"/>
    <w:rsid w:val="002B541C"/>
    <w:rsid w:val="002B55B9"/>
    <w:rsid w:val="002B5C89"/>
    <w:rsid w:val="002B5F68"/>
    <w:rsid w:val="002B6344"/>
    <w:rsid w:val="002B6ABF"/>
    <w:rsid w:val="002B73FB"/>
    <w:rsid w:val="002B7885"/>
    <w:rsid w:val="002C071A"/>
    <w:rsid w:val="002C0E73"/>
    <w:rsid w:val="002C12F2"/>
    <w:rsid w:val="002C1604"/>
    <w:rsid w:val="002C17D4"/>
    <w:rsid w:val="002C182C"/>
    <w:rsid w:val="002C1EDD"/>
    <w:rsid w:val="002C22D9"/>
    <w:rsid w:val="002C2EF3"/>
    <w:rsid w:val="002C456A"/>
    <w:rsid w:val="002C636E"/>
    <w:rsid w:val="002C637A"/>
    <w:rsid w:val="002C6597"/>
    <w:rsid w:val="002C6A80"/>
    <w:rsid w:val="002C7558"/>
    <w:rsid w:val="002C7C9D"/>
    <w:rsid w:val="002D0017"/>
    <w:rsid w:val="002D0808"/>
    <w:rsid w:val="002D0BB0"/>
    <w:rsid w:val="002D14DE"/>
    <w:rsid w:val="002D254C"/>
    <w:rsid w:val="002D28D0"/>
    <w:rsid w:val="002D2A26"/>
    <w:rsid w:val="002D2B1B"/>
    <w:rsid w:val="002D2DB5"/>
    <w:rsid w:val="002D32BD"/>
    <w:rsid w:val="002D345E"/>
    <w:rsid w:val="002D3C25"/>
    <w:rsid w:val="002D44E8"/>
    <w:rsid w:val="002D49AC"/>
    <w:rsid w:val="002D50A7"/>
    <w:rsid w:val="002D61AE"/>
    <w:rsid w:val="002D63DD"/>
    <w:rsid w:val="002D67CA"/>
    <w:rsid w:val="002D6B0C"/>
    <w:rsid w:val="002D724C"/>
    <w:rsid w:val="002D759E"/>
    <w:rsid w:val="002D7D58"/>
    <w:rsid w:val="002E0106"/>
    <w:rsid w:val="002E02D1"/>
    <w:rsid w:val="002E04CD"/>
    <w:rsid w:val="002E0C05"/>
    <w:rsid w:val="002E0E8E"/>
    <w:rsid w:val="002E1DE2"/>
    <w:rsid w:val="002E2933"/>
    <w:rsid w:val="002E29D6"/>
    <w:rsid w:val="002E353A"/>
    <w:rsid w:val="002E359D"/>
    <w:rsid w:val="002E377E"/>
    <w:rsid w:val="002E382A"/>
    <w:rsid w:val="002E3FEC"/>
    <w:rsid w:val="002E41FF"/>
    <w:rsid w:val="002E445D"/>
    <w:rsid w:val="002E460B"/>
    <w:rsid w:val="002E4642"/>
    <w:rsid w:val="002E4737"/>
    <w:rsid w:val="002E4D63"/>
    <w:rsid w:val="002E5C89"/>
    <w:rsid w:val="002E5FEE"/>
    <w:rsid w:val="002E6010"/>
    <w:rsid w:val="002E6A15"/>
    <w:rsid w:val="002E75F2"/>
    <w:rsid w:val="002E7A92"/>
    <w:rsid w:val="002E7B48"/>
    <w:rsid w:val="002E7C3C"/>
    <w:rsid w:val="002F05C4"/>
    <w:rsid w:val="002F0962"/>
    <w:rsid w:val="002F1B8E"/>
    <w:rsid w:val="002F1D0C"/>
    <w:rsid w:val="002F1E30"/>
    <w:rsid w:val="002F2AC5"/>
    <w:rsid w:val="002F301E"/>
    <w:rsid w:val="002F342F"/>
    <w:rsid w:val="002F3946"/>
    <w:rsid w:val="002F3C6D"/>
    <w:rsid w:val="002F419A"/>
    <w:rsid w:val="002F5C94"/>
    <w:rsid w:val="002F61BE"/>
    <w:rsid w:val="002F64B7"/>
    <w:rsid w:val="002F67A6"/>
    <w:rsid w:val="002F7B49"/>
    <w:rsid w:val="00300DD3"/>
    <w:rsid w:val="00301972"/>
    <w:rsid w:val="00301F1C"/>
    <w:rsid w:val="00302020"/>
    <w:rsid w:val="00302226"/>
    <w:rsid w:val="003028D4"/>
    <w:rsid w:val="0030422F"/>
    <w:rsid w:val="0030466E"/>
    <w:rsid w:val="003049EE"/>
    <w:rsid w:val="00305526"/>
    <w:rsid w:val="003066B6"/>
    <w:rsid w:val="00306803"/>
    <w:rsid w:val="00306C97"/>
    <w:rsid w:val="00306CB4"/>
    <w:rsid w:val="00306D89"/>
    <w:rsid w:val="00306DA5"/>
    <w:rsid w:val="00306E42"/>
    <w:rsid w:val="003077FD"/>
    <w:rsid w:val="003078FB"/>
    <w:rsid w:val="00307A08"/>
    <w:rsid w:val="003103FC"/>
    <w:rsid w:val="00311ED2"/>
    <w:rsid w:val="00312C34"/>
    <w:rsid w:val="00312CC7"/>
    <w:rsid w:val="0031310B"/>
    <w:rsid w:val="003137E9"/>
    <w:rsid w:val="003139AC"/>
    <w:rsid w:val="003139B7"/>
    <w:rsid w:val="00314B22"/>
    <w:rsid w:val="00314C20"/>
    <w:rsid w:val="003155DB"/>
    <w:rsid w:val="00315E01"/>
    <w:rsid w:val="00316E14"/>
    <w:rsid w:val="00317AE3"/>
    <w:rsid w:val="00320791"/>
    <w:rsid w:val="0032106D"/>
    <w:rsid w:val="003213EB"/>
    <w:rsid w:val="0032141E"/>
    <w:rsid w:val="00321DB6"/>
    <w:rsid w:val="00322395"/>
    <w:rsid w:val="003223E2"/>
    <w:rsid w:val="003250D5"/>
    <w:rsid w:val="00325C22"/>
    <w:rsid w:val="003260B8"/>
    <w:rsid w:val="00326A2E"/>
    <w:rsid w:val="00326A36"/>
    <w:rsid w:val="00326FDB"/>
    <w:rsid w:val="003272D9"/>
    <w:rsid w:val="0032758D"/>
    <w:rsid w:val="003278A2"/>
    <w:rsid w:val="003303B4"/>
    <w:rsid w:val="00330A24"/>
    <w:rsid w:val="00330B53"/>
    <w:rsid w:val="00330FC6"/>
    <w:rsid w:val="003310A5"/>
    <w:rsid w:val="0033118B"/>
    <w:rsid w:val="00331258"/>
    <w:rsid w:val="00331DA2"/>
    <w:rsid w:val="00331FE1"/>
    <w:rsid w:val="00332472"/>
    <w:rsid w:val="0033280C"/>
    <w:rsid w:val="00333A14"/>
    <w:rsid w:val="003346A3"/>
    <w:rsid w:val="00334B15"/>
    <w:rsid w:val="00335E89"/>
    <w:rsid w:val="0033628D"/>
    <w:rsid w:val="00336BA4"/>
    <w:rsid w:val="003373CF"/>
    <w:rsid w:val="003377D9"/>
    <w:rsid w:val="003406B3"/>
    <w:rsid w:val="00340EF3"/>
    <w:rsid w:val="003419BA"/>
    <w:rsid w:val="00342434"/>
    <w:rsid w:val="00342846"/>
    <w:rsid w:val="00342ADF"/>
    <w:rsid w:val="00343CD9"/>
    <w:rsid w:val="0034445C"/>
    <w:rsid w:val="00344F20"/>
    <w:rsid w:val="003455BD"/>
    <w:rsid w:val="0034587F"/>
    <w:rsid w:val="00345967"/>
    <w:rsid w:val="0034687C"/>
    <w:rsid w:val="00346FAA"/>
    <w:rsid w:val="0034704B"/>
    <w:rsid w:val="0034709B"/>
    <w:rsid w:val="0034721C"/>
    <w:rsid w:val="003473C4"/>
    <w:rsid w:val="0034771A"/>
    <w:rsid w:val="00347D63"/>
    <w:rsid w:val="00350080"/>
    <w:rsid w:val="0035070F"/>
    <w:rsid w:val="00350E17"/>
    <w:rsid w:val="00350F2F"/>
    <w:rsid w:val="00351014"/>
    <w:rsid w:val="0035192B"/>
    <w:rsid w:val="00351A42"/>
    <w:rsid w:val="00351DD8"/>
    <w:rsid w:val="00352064"/>
    <w:rsid w:val="00352A0A"/>
    <w:rsid w:val="00352D32"/>
    <w:rsid w:val="00353B13"/>
    <w:rsid w:val="003553D9"/>
    <w:rsid w:val="00356EEA"/>
    <w:rsid w:val="00357508"/>
    <w:rsid w:val="003575B8"/>
    <w:rsid w:val="00360505"/>
    <w:rsid w:val="0036055C"/>
    <w:rsid w:val="003606AA"/>
    <w:rsid w:val="00360F70"/>
    <w:rsid w:val="003617AB"/>
    <w:rsid w:val="00361EA9"/>
    <w:rsid w:val="00362875"/>
    <w:rsid w:val="00362E03"/>
    <w:rsid w:val="00364D71"/>
    <w:rsid w:val="0036509F"/>
    <w:rsid w:val="00365770"/>
    <w:rsid w:val="00367000"/>
    <w:rsid w:val="003670ED"/>
    <w:rsid w:val="003700E3"/>
    <w:rsid w:val="00370AE4"/>
    <w:rsid w:val="00371209"/>
    <w:rsid w:val="003718DE"/>
    <w:rsid w:val="003719C5"/>
    <w:rsid w:val="00371E0F"/>
    <w:rsid w:val="003724F8"/>
    <w:rsid w:val="0037299A"/>
    <w:rsid w:val="00372E0F"/>
    <w:rsid w:val="003730BF"/>
    <w:rsid w:val="0037368A"/>
    <w:rsid w:val="0037399B"/>
    <w:rsid w:val="003744C1"/>
    <w:rsid w:val="00374ACD"/>
    <w:rsid w:val="00374C50"/>
    <w:rsid w:val="003754EF"/>
    <w:rsid w:val="00375628"/>
    <w:rsid w:val="003759BB"/>
    <w:rsid w:val="00376795"/>
    <w:rsid w:val="0038037C"/>
    <w:rsid w:val="00380497"/>
    <w:rsid w:val="00380CD9"/>
    <w:rsid w:val="00381599"/>
    <w:rsid w:val="0038173A"/>
    <w:rsid w:val="003818AF"/>
    <w:rsid w:val="00381A1F"/>
    <w:rsid w:val="00381D2D"/>
    <w:rsid w:val="00382635"/>
    <w:rsid w:val="0038330B"/>
    <w:rsid w:val="003837BC"/>
    <w:rsid w:val="00383C5B"/>
    <w:rsid w:val="00383E7F"/>
    <w:rsid w:val="00384AA4"/>
    <w:rsid w:val="00385154"/>
    <w:rsid w:val="00385178"/>
    <w:rsid w:val="00385B2E"/>
    <w:rsid w:val="00385B49"/>
    <w:rsid w:val="00385C24"/>
    <w:rsid w:val="003861D6"/>
    <w:rsid w:val="00386267"/>
    <w:rsid w:val="00386519"/>
    <w:rsid w:val="00386570"/>
    <w:rsid w:val="003869B9"/>
    <w:rsid w:val="00386FA0"/>
    <w:rsid w:val="00387B5B"/>
    <w:rsid w:val="0039090C"/>
    <w:rsid w:val="00390A68"/>
    <w:rsid w:val="00390A82"/>
    <w:rsid w:val="00390BE9"/>
    <w:rsid w:val="00390D90"/>
    <w:rsid w:val="00390FB8"/>
    <w:rsid w:val="00391B90"/>
    <w:rsid w:val="00391D0D"/>
    <w:rsid w:val="00391D29"/>
    <w:rsid w:val="0039280D"/>
    <w:rsid w:val="00392B6D"/>
    <w:rsid w:val="00393190"/>
    <w:rsid w:val="00393891"/>
    <w:rsid w:val="00394BD7"/>
    <w:rsid w:val="00394BFD"/>
    <w:rsid w:val="00395023"/>
    <w:rsid w:val="00395D16"/>
    <w:rsid w:val="00396261"/>
    <w:rsid w:val="00396631"/>
    <w:rsid w:val="00396765"/>
    <w:rsid w:val="0039690C"/>
    <w:rsid w:val="003970DE"/>
    <w:rsid w:val="00397630"/>
    <w:rsid w:val="003A170E"/>
    <w:rsid w:val="003A2183"/>
    <w:rsid w:val="003A218F"/>
    <w:rsid w:val="003A2A71"/>
    <w:rsid w:val="003A337C"/>
    <w:rsid w:val="003A3D27"/>
    <w:rsid w:val="003A408C"/>
    <w:rsid w:val="003A4920"/>
    <w:rsid w:val="003A547A"/>
    <w:rsid w:val="003A57D8"/>
    <w:rsid w:val="003A5BD4"/>
    <w:rsid w:val="003A60CE"/>
    <w:rsid w:val="003A7553"/>
    <w:rsid w:val="003A7628"/>
    <w:rsid w:val="003A79FE"/>
    <w:rsid w:val="003B044E"/>
    <w:rsid w:val="003B162A"/>
    <w:rsid w:val="003B2164"/>
    <w:rsid w:val="003B2E57"/>
    <w:rsid w:val="003B3955"/>
    <w:rsid w:val="003B3FD6"/>
    <w:rsid w:val="003B4399"/>
    <w:rsid w:val="003B5D10"/>
    <w:rsid w:val="003B5EAC"/>
    <w:rsid w:val="003B5FD4"/>
    <w:rsid w:val="003B6C6B"/>
    <w:rsid w:val="003B6C96"/>
    <w:rsid w:val="003B75F9"/>
    <w:rsid w:val="003B7BCE"/>
    <w:rsid w:val="003C03F3"/>
    <w:rsid w:val="003C09AA"/>
    <w:rsid w:val="003C21BA"/>
    <w:rsid w:val="003C2293"/>
    <w:rsid w:val="003C2598"/>
    <w:rsid w:val="003C373E"/>
    <w:rsid w:val="003C3D34"/>
    <w:rsid w:val="003C3D41"/>
    <w:rsid w:val="003C41B8"/>
    <w:rsid w:val="003C4D16"/>
    <w:rsid w:val="003C4F50"/>
    <w:rsid w:val="003C5322"/>
    <w:rsid w:val="003C57AC"/>
    <w:rsid w:val="003C629B"/>
    <w:rsid w:val="003C6F07"/>
    <w:rsid w:val="003C7226"/>
    <w:rsid w:val="003C739B"/>
    <w:rsid w:val="003D0A3E"/>
    <w:rsid w:val="003D1937"/>
    <w:rsid w:val="003D1954"/>
    <w:rsid w:val="003D1971"/>
    <w:rsid w:val="003D3006"/>
    <w:rsid w:val="003D3035"/>
    <w:rsid w:val="003D3498"/>
    <w:rsid w:val="003D3CC3"/>
    <w:rsid w:val="003D4047"/>
    <w:rsid w:val="003D438C"/>
    <w:rsid w:val="003D5A6C"/>
    <w:rsid w:val="003D5BFC"/>
    <w:rsid w:val="003D5EF7"/>
    <w:rsid w:val="003D6641"/>
    <w:rsid w:val="003D6984"/>
    <w:rsid w:val="003D6AAB"/>
    <w:rsid w:val="003D7457"/>
    <w:rsid w:val="003D7C3C"/>
    <w:rsid w:val="003E02B7"/>
    <w:rsid w:val="003E0FEB"/>
    <w:rsid w:val="003E0FEE"/>
    <w:rsid w:val="003E1154"/>
    <w:rsid w:val="003E201D"/>
    <w:rsid w:val="003E2035"/>
    <w:rsid w:val="003E53EF"/>
    <w:rsid w:val="003E5BF4"/>
    <w:rsid w:val="003E6048"/>
    <w:rsid w:val="003E6B30"/>
    <w:rsid w:val="003E6B5F"/>
    <w:rsid w:val="003E6D55"/>
    <w:rsid w:val="003E7338"/>
    <w:rsid w:val="003E746D"/>
    <w:rsid w:val="003E7ACB"/>
    <w:rsid w:val="003E7DBC"/>
    <w:rsid w:val="003F02E5"/>
    <w:rsid w:val="003F0652"/>
    <w:rsid w:val="003F108C"/>
    <w:rsid w:val="003F3854"/>
    <w:rsid w:val="003F3FF0"/>
    <w:rsid w:val="003F435D"/>
    <w:rsid w:val="003F4783"/>
    <w:rsid w:val="003F5771"/>
    <w:rsid w:val="003F59B8"/>
    <w:rsid w:val="003F5FD8"/>
    <w:rsid w:val="003F6398"/>
    <w:rsid w:val="003F7348"/>
    <w:rsid w:val="003F7A3E"/>
    <w:rsid w:val="003F7A76"/>
    <w:rsid w:val="00400016"/>
    <w:rsid w:val="00400C6F"/>
    <w:rsid w:val="004012C5"/>
    <w:rsid w:val="004015FC"/>
    <w:rsid w:val="00401824"/>
    <w:rsid w:val="0040184F"/>
    <w:rsid w:val="00401C47"/>
    <w:rsid w:val="00402222"/>
    <w:rsid w:val="00402412"/>
    <w:rsid w:val="00402BEF"/>
    <w:rsid w:val="00402E1C"/>
    <w:rsid w:val="00403777"/>
    <w:rsid w:val="00403D9F"/>
    <w:rsid w:val="0040449F"/>
    <w:rsid w:val="0040492F"/>
    <w:rsid w:val="004050C3"/>
    <w:rsid w:val="00405199"/>
    <w:rsid w:val="00405561"/>
    <w:rsid w:val="004057F6"/>
    <w:rsid w:val="00405C93"/>
    <w:rsid w:val="00406B96"/>
    <w:rsid w:val="00407034"/>
    <w:rsid w:val="00410562"/>
    <w:rsid w:val="0041076E"/>
    <w:rsid w:val="00410781"/>
    <w:rsid w:val="00412AB7"/>
    <w:rsid w:val="00413A0D"/>
    <w:rsid w:val="00413C53"/>
    <w:rsid w:val="00414BEA"/>
    <w:rsid w:val="00414EFB"/>
    <w:rsid w:val="0041515F"/>
    <w:rsid w:val="004156FF"/>
    <w:rsid w:val="004164D9"/>
    <w:rsid w:val="00416A68"/>
    <w:rsid w:val="00416A8D"/>
    <w:rsid w:val="00417501"/>
    <w:rsid w:val="00417FB9"/>
    <w:rsid w:val="0042065C"/>
    <w:rsid w:val="0042092D"/>
    <w:rsid w:val="00420BAD"/>
    <w:rsid w:val="00420EC5"/>
    <w:rsid w:val="00420FC0"/>
    <w:rsid w:val="004212A5"/>
    <w:rsid w:val="0042132C"/>
    <w:rsid w:val="004216D5"/>
    <w:rsid w:val="00421FF0"/>
    <w:rsid w:val="00422317"/>
    <w:rsid w:val="00422744"/>
    <w:rsid w:val="0042282B"/>
    <w:rsid w:val="004232B2"/>
    <w:rsid w:val="00423361"/>
    <w:rsid w:val="00423945"/>
    <w:rsid w:val="00423B2B"/>
    <w:rsid w:val="00423B7B"/>
    <w:rsid w:val="00423F1D"/>
    <w:rsid w:val="0042401C"/>
    <w:rsid w:val="00424285"/>
    <w:rsid w:val="0042490B"/>
    <w:rsid w:val="00424C3B"/>
    <w:rsid w:val="00424FA4"/>
    <w:rsid w:val="004250B5"/>
    <w:rsid w:val="004258B5"/>
    <w:rsid w:val="00425DBA"/>
    <w:rsid w:val="004261A9"/>
    <w:rsid w:val="00426396"/>
    <w:rsid w:val="00426CE1"/>
    <w:rsid w:val="00427292"/>
    <w:rsid w:val="00427384"/>
    <w:rsid w:val="004273EC"/>
    <w:rsid w:val="004274F6"/>
    <w:rsid w:val="004301DF"/>
    <w:rsid w:val="004302BC"/>
    <w:rsid w:val="00430ACB"/>
    <w:rsid w:val="00431B9C"/>
    <w:rsid w:val="00431C33"/>
    <w:rsid w:val="00433AD4"/>
    <w:rsid w:val="004340B2"/>
    <w:rsid w:val="00434524"/>
    <w:rsid w:val="00434787"/>
    <w:rsid w:val="00434808"/>
    <w:rsid w:val="00434854"/>
    <w:rsid w:val="00434AED"/>
    <w:rsid w:val="00434CF6"/>
    <w:rsid w:val="004354AC"/>
    <w:rsid w:val="00435B1B"/>
    <w:rsid w:val="004362BF"/>
    <w:rsid w:val="004364C4"/>
    <w:rsid w:val="004370F9"/>
    <w:rsid w:val="00440A0C"/>
    <w:rsid w:val="00440F10"/>
    <w:rsid w:val="00441B0D"/>
    <w:rsid w:val="00442243"/>
    <w:rsid w:val="00442FF8"/>
    <w:rsid w:val="004433BA"/>
    <w:rsid w:val="00443463"/>
    <w:rsid w:val="0044364B"/>
    <w:rsid w:val="00443E2A"/>
    <w:rsid w:val="00444B3F"/>
    <w:rsid w:val="00444E36"/>
    <w:rsid w:val="00445723"/>
    <w:rsid w:val="00445A09"/>
    <w:rsid w:val="0044742D"/>
    <w:rsid w:val="0044789D"/>
    <w:rsid w:val="00447938"/>
    <w:rsid w:val="0045086C"/>
    <w:rsid w:val="00450BD6"/>
    <w:rsid w:val="00451625"/>
    <w:rsid w:val="00451B44"/>
    <w:rsid w:val="00451D22"/>
    <w:rsid w:val="0045217F"/>
    <w:rsid w:val="0045223C"/>
    <w:rsid w:val="00452F0F"/>
    <w:rsid w:val="00453046"/>
    <w:rsid w:val="00453C31"/>
    <w:rsid w:val="004556B2"/>
    <w:rsid w:val="004557E1"/>
    <w:rsid w:val="00455932"/>
    <w:rsid w:val="0045604E"/>
    <w:rsid w:val="004564AA"/>
    <w:rsid w:val="004568F8"/>
    <w:rsid w:val="004569BC"/>
    <w:rsid w:val="004579C0"/>
    <w:rsid w:val="00457DF9"/>
    <w:rsid w:val="00460F43"/>
    <w:rsid w:val="00460F88"/>
    <w:rsid w:val="0046111E"/>
    <w:rsid w:val="004613AB"/>
    <w:rsid w:val="00461B43"/>
    <w:rsid w:val="00462050"/>
    <w:rsid w:val="00462403"/>
    <w:rsid w:val="004625BE"/>
    <w:rsid w:val="00462791"/>
    <w:rsid w:val="00462E20"/>
    <w:rsid w:val="004653A2"/>
    <w:rsid w:val="00465E99"/>
    <w:rsid w:val="004663BB"/>
    <w:rsid w:val="00466A86"/>
    <w:rsid w:val="00466E8A"/>
    <w:rsid w:val="0046713F"/>
    <w:rsid w:val="0046768E"/>
    <w:rsid w:val="0047009D"/>
    <w:rsid w:val="00470676"/>
    <w:rsid w:val="004706F4"/>
    <w:rsid w:val="0047075E"/>
    <w:rsid w:val="00471480"/>
    <w:rsid w:val="0047161B"/>
    <w:rsid w:val="004718C3"/>
    <w:rsid w:val="00472D43"/>
    <w:rsid w:val="0047302F"/>
    <w:rsid w:val="004731B1"/>
    <w:rsid w:val="004732BD"/>
    <w:rsid w:val="0047351E"/>
    <w:rsid w:val="0047353A"/>
    <w:rsid w:val="004737EE"/>
    <w:rsid w:val="004739FA"/>
    <w:rsid w:val="00473CE5"/>
    <w:rsid w:val="00475221"/>
    <w:rsid w:val="004753B3"/>
    <w:rsid w:val="004754E7"/>
    <w:rsid w:val="00476188"/>
    <w:rsid w:val="004767A4"/>
    <w:rsid w:val="0047764C"/>
    <w:rsid w:val="00480195"/>
    <w:rsid w:val="00480F9A"/>
    <w:rsid w:val="004810E4"/>
    <w:rsid w:val="00481854"/>
    <w:rsid w:val="00482289"/>
    <w:rsid w:val="0048232D"/>
    <w:rsid w:val="00483A38"/>
    <w:rsid w:val="00483EE8"/>
    <w:rsid w:val="00484172"/>
    <w:rsid w:val="00484F2B"/>
    <w:rsid w:val="004856D9"/>
    <w:rsid w:val="004857A4"/>
    <w:rsid w:val="00485CC2"/>
    <w:rsid w:val="004868F6"/>
    <w:rsid w:val="00486D60"/>
    <w:rsid w:val="00487BF4"/>
    <w:rsid w:val="0049080C"/>
    <w:rsid w:val="0049272E"/>
    <w:rsid w:val="00492AFF"/>
    <w:rsid w:val="00492C68"/>
    <w:rsid w:val="00492DD7"/>
    <w:rsid w:val="00492FD4"/>
    <w:rsid w:val="0049306E"/>
    <w:rsid w:val="004931C8"/>
    <w:rsid w:val="00493B5E"/>
    <w:rsid w:val="00494755"/>
    <w:rsid w:val="00494BEE"/>
    <w:rsid w:val="00494D86"/>
    <w:rsid w:val="004951BA"/>
    <w:rsid w:val="00495E16"/>
    <w:rsid w:val="004960D1"/>
    <w:rsid w:val="00496F3C"/>
    <w:rsid w:val="00497121"/>
    <w:rsid w:val="004971A1"/>
    <w:rsid w:val="00497240"/>
    <w:rsid w:val="00497283"/>
    <w:rsid w:val="00497DDF"/>
    <w:rsid w:val="00497E22"/>
    <w:rsid w:val="004A0557"/>
    <w:rsid w:val="004A0593"/>
    <w:rsid w:val="004A1352"/>
    <w:rsid w:val="004A16FA"/>
    <w:rsid w:val="004A18A4"/>
    <w:rsid w:val="004A2215"/>
    <w:rsid w:val="004A261B"/>
    <w:rsid w:val="004A275B"/>
    <w:rsid w:val="004A2A7C"/>
    <w:rsid w:val="004A2B7E"/>
    <w:rsid w:val="004A334D"/>
    <w:rsid w:val="004A3476"/>
    <w:rsid w:val="004A3ABD"/>
    <w:rsid w:val="004A3F9E"/>
    <w:rsid w:val="004A48EF"/>
    <w:rsid w:val="004A4906"/>
    <w:rsid w:val="004A4BDC"/>
    <w:rsid w:val="004A4DE3"/>
    <w:rsid w:val="004A7084"/>
    <w:rsid w:val="004B02D0"/>
    <w:rsid w:val="004B1982"/>
    <w:rsid w:val="004B250A"/>
    <w:rsid w:val="004B31E9"/>
    <w:rsid w:val="004B3356"/>
    <w:rsid w:val="004B33F9"/>
    <w:rsid w:val="004B37AA"/>
    <w:rsid w:val="004B3A05"/>
    <w:rsid w:val="004B3E05"/>
    <w:rsid w:val="004B3F45"/>
    <w:rsid w:val="004B45D5"/>
    <w:rsid w:val="004B579F"/>
    <w:rsid w:val="004B5B11"/>
    <w:rsid w:val="004B6248"/>
    <w:rsid w:val="004B6328"/>
    <w:rsid w:val="004B636A"/>
    <w:rsid w:val="004B6868"/>
    <w:rsid w:val="004B6C39"/>
    <w:rsid w:val="004B735D"/>
    <w:rsid w:val="004B75AC"/>
    <w:rsid w:val="004B7F8C"/>
    <w:rsid w:val="004C0305"/>
    <w:rsid w:val="004C1832"/>
    <w:rsid w:val="004C1E05"/>
    <w:rsid w:val="004C20F7"/>
    <w:rsid w:val="004C2236"/>
    <w:rsid w:val="004C23A8"/>
    <w:rsid w:val="004C32E7"/>
    <w:rsid w:val="004C3F28"/>
    <w:rsid w:val="004C401A"/>
    <w:rsid w:val="004C489F"/>
    <w:rsid w:val="004C4A92"/>
    <w:rsid w:val="004C5B9B"/>
    <w:rsid w:val="004C5CD2"/>
    <w:rsid w:val="004C6EA4"/>
    <w:rsid w:val="004C6F8E"/>
    <w:rsid w:val="004C7658"/>
    <w:rsid w:val="004C7BD2"/>
    <w:rsid w:val="004C7CF7"/>
    <w:rsid w:val="004D01C8"/>
    <w:rsid w:val="004D0CC9"/>
    <w:rsid w:val="004D1108"/>
    <w:rsid w:val="004D1130"/>
    <w:rsid w:val="004D163A"/>
    <w:rsid w:val="004D23BB"/>
    <w:rsid w:val="004D2559"/>
    <w:rsid w:val="004D2C9C"/>
    <w:rsid w:val="004D3C96"/>
    <w:rsid w:val="004D3CD3"/>
    <w:rsid w:val="004D46A1"/>
    <w:rsid w:val="004D4984"/>
    <w:rsid w:val="004D571C"/>
    <w:rsid w:val="004D5725"/>
    <w:rsid w:val="004D5B58"/>
    <w:rsid w:val="004D5E17"/>
    <w:rsid w:val="004D5E93"/>
    <w:rsid w:val="004D6656"/>
    <w:rsid w:val="004D6A8E"/>
    <w:rsid w:val="004D6DF8"/>
    <w:rsid w:val="004D72B5"/>
    <w:rsid w:val="004D7560"/>
    <w:rsid w:val="004D7D1B"/>
    <w:rsid w:val="004E09C8"/>
    <w:rsid w:val="004E0E8C"/>
    <w:rsid w:val="004E1860"/>
    <w:rsid w:val="004E1E4C"/>
    <w:rsid w:val="004E251A"/>
    <w:rsid w:val="004E32A4"/>
    <w:rsid w:val="004E38E6"/>
    <w:rsid w:val="004E42B3"/>
    <w:rsid w:val="004E4CBC"/>
    <w:rsid w:val="004E4CDF"/>
    <w:rsid w:val="004E4FC9"/>
    <w:rsid w:val="004E554F"/>
    <w:rsid w:val="004E5F12"/>
    <w:rsid w:val="004E6DB5"/>
    <w:rsid w:val="004E6FD1"/>
    <w:rsid w:val="004E722D"/>
    <w:rsid w:val="004E75B7"/>
    <w:rsid w:val="004F0285"/>
    <w:rsid w:val="004F0810"/>
    <w:rsid w:val="004F13AD"/>
    <w:rsid w:val="004F1445"/>
    <w:rsid w:val="004F29E0"/>
    <w:rsid w:val="004F33F0"/>
    <w:rsid w:val="004F346C"/>
    <w:rsid w:val="004F43C7"/>
    <w:rsid w:val="004F5426"/>
    <w:rsid w:val="004F564D"/>
    <w:rsid w:val="004F58C6"/>
    <w:rsid w:val="004F69F7"/>
    <w:rsid w:val="004F6A51"/>
    <w:rsid w:val="004F7145"/>
    <w:rsid w:val="005002CC"/>
    <w:rsid w:val="0050087D"/>
    <w:rsid w:val="005009AD"/>
    <w:rsid w:val="00500CA2"/>
    <w:rsid w:val="0050139C"/>
    <w:rsid w:val="00501527"/>
    <w:rsid w:val="00501A77"/>
    <w:rsid w:val="00501DD1"/>
    <w:rsid w:val="00502464"/>
    <w:rsid w:val="0050267E"/>
    <w:rsid w:val="005029C4"/>
    <w:rsid w:val="0050303C"/>
    <w:rsid w:val="0050317D"/>
    <w:rsid w:val="00503CC1"/>
    <w:rsid w:val="00503D89"/>
    <w:rsid w:val="00504DAD"/>
    <w:rsid w:val="00505BFE"/>
    <w:rsid w:val="00505CA6"/>
    <w:rsid w:val="00506B81"/>
    <w:rsid w:val="00506D12"/>
    <w:rsid w:val="00506DC7"/>
    <w:rsid w:val="00506E86"/>
    <w:rsid w:val="00507589"/>
    <w:rsid w:val="00510063"/>
    <w:rsid w:val="00510123"/>
    <w:rsid w:val="00510301"/>
    <w:rsid w:val="0051233B"/>
    <w:rsid w:val="005126E2"/>
    <w:rsid w:val="00512B2F"/>
    <w:rsid w:val="005133B2"/>
    <w:rsid w:val="0051357D"/>
    <w:rsid w:val="00513FCD"/>
    <w:rsid w:val="005147D7"/>
    <w:rsid w:val="00514905"/>
    <w:rsid w:val="00514D76"/>
    <w:rsid w:val="005150AF"/>
    <w:rsid w:val="005151DD"/>
    <w:rsid w:val="0051593D"/>
    <w:rsid w:val="0051698A"/>
    <w:rsid w:val="00516BBD"/>
    <w:rsid w:val="00516D5B"/>
    <w:rsid w:val="005172E8"/>
    <w:rsid w:val="0051738A"/>
    <w:rsid w:val="00517520"/>
    <w:rsid w:val="00517925"/>
    <w:rsid w:val="005179A7"/>
    <w:rsid w:val="005202DC"/>
    <w:rsid w:val="0052075A"/>
    <w:rsid w:val="00520A84"/>
    <w:rsid w:val="00521128"/>
    <w:rsid w:val="00521A52"/>
    <w:rsid w:val="00521B04"/>
    <w:rsid w:val="0052232C"/>
    <w:rsid w:val="00522748"/>
    <w:rsid w:val="00522B6C"/>
    <w:rsid w:val="0052376E"/>
    <w:rsid w:val="00524613"/>
    <w:rsid w:val="00524C17"/>
    <w:rsid w:val="005252DD"/>
    <w:rsid w:val="0052626E"/>
    <w:rsid w:val="005263CD"/>
    <w:rsid w:val="00526CD0"/>
    <w:rsid w:val="00526EE2"/>
    <w:rsid w:val="00527496"/>
    <w:rsid w:val="005276E1"/>
    <w:rsid w:val="00527B65"/>
    <w:rsid w:val="00527EB2"/>
    <w:rsid w:val="00527F17"/>
    <w:rsid w:val="005304F4"/>
    <w:rsid w:val="0053056C"/>
    <w:rsid w:val="005307CD"/>
    <w:rsid w:val="00530A01"/>
    <w:rsid w:val="00531119"/>
    <w:rsid w:val="00531450"/>
    <w:rsid w:val="005317B7"/>
    <w:rsid w:val="00532029"/>
    <w:rsid w:val="005321F7"/>
    <w:rsid w:val="005324DD"/>
    <w:rsid w:val="00532717"/>
    <w:rsid w:val="00532EE1"/>
    <w:rsid w:val="00532FB1"/>
    <w:rsid w:val="00533930"/>
    <w:rsid w:val="00533EDB"/>
    <w:rsid w:val="00533FB2"/>
    <w:rsid w:val="005343D4"/>
    <w:rsid w:val="0053604E"/>
    <w:rsid w:val="00536157"/>
    <w:rsid w:val="00536275"/>
    <w:rsid w:val="00536E14"/>
    <w:rsid w:val="00540B9D"/>
    <w:rsid w:val="00540CB3"/>
    <w:rsid w:val="00540D2F"/>
    <w:rsid w:val="00540F03"/>
    <w:rsid w:val="00541051"/>
    <w:rsid w:val="005411F8"/>
    <w:rsid w:val="005412D5"/>
    <w:rsid w:val="00541D1A"/>
    <w:rsid w:val="0054209C"/>
    <w:rsid w:val="00542933"/>
    <w:rsid w:val="00543FBB"/>
    <w:rsid w:val="005442C2"/>
    <w:rsid w:val="0054458F"/>
    <w:rsid w:val="0054477F"/>
    <w:rsid w:val="005447AF"/>
    <w:rsid w:val="00544EE0"/>
    <w:rsid w:val="005455F0"/>
    <w:rsid w:val="00545A96"/>
    <w:rsid w:val="00545AE2"/>
    <w:rsid w:val="00546A58"/>
    <w:rsid w:val="005472FE"/>
    <w:rsid w:val="005504BD"/>
    <w:rsid w:val="005504E6"/>
    <w:rsid w:val="00550C7C"/>
    <w:rsid w:val="00551E9B"/>
    <w:rsid w:val="00551FC0"/>
    <w:rsid w:val="00552799"/>
    <w:rsid w:val="005531AF"/>
    <w:rsid w:val="00553632"/>
    <w:rsid w:val="00553748"/>
    <w:rsid w:val="00553752"/>
    <w:rsid w:val="005545B9"/>
    <w:rsid w:val="00554E7A"/>
    <w:rsid w:val="00554FC7"/>
    <w:rsid w:val="005559ED"/>
    <w:rsid w:val="00555C10"/>
    <w:rsid w:val="005568E9"/>
    <w:rsid w:val="00556E21"/>
    <w:rsid w:val="00557C11"/>
    <w:rsid w:val="00557F70"/>
    <w:rsid w:val="005602E0"/>
    <w:rsid w:val="0056076D"/>
    <w:rsid w:val="00560CF4"/>
    <w:rsid w:val="00560DE6"/>
    <w:rsid w:val="005611BC"/>
    <w:rsid w:val="0056174D"/>
    <w:rsid w:val="005620E7"/>
    <w:rsid w:val="00563A7B"/>
    <w:rsid w:val="005642E5"/>
    <w:rsid w:val="005648D5"/>
    <w:rsid w:val="00565142"/>
    <w:rsid w:val="0056514D"/>
    <w:rsid w:val="005651BE"/>
    <w:rsid w:val="00565570"/>
    <w:rsid w:val="00565A9D"/>
    <w:rsid w:val="00565DF9"/>
    <w:rsid w:val="00566062"/>
    <w:rsid w:val="005664FB"/>
    <w:rsid w:val="005666D9"/>
    <w:rsid w:val="00566962"/>
    <w:rsid w:val="005678D0"/>
    <w:rsid w:val="00570257"/>
    <w:rsid w:val="00570A66"/>
    <w:rsid w:val="00571646"/>
    <w:rsid w:val="00571A71"/>
    <w:rsid w:val="00571C7F"/>
    <w:rsid w:val="00571CAC"/>
    <w:rsid w:val="0057208A"/>
    <w:rsid w:val="005729AA"/>
    <w:rsid w:val="00573753"/>
    <w:rsid w:val="0057382E"/>
    <w:rsid w:val="00573D50"/>
    <w:rsid w:val="005742F6"/>
    <w:rsid w:val="005748D1"/>
    <w:rsid w:val="00574923"/>
    <w:rsid w:val="0057557F"/>
    <w:rsid w:val="00575EFC"/>
    <w:rsid w:val="00575FB6"/>
    <w:rsid w:val="0057641A"/>
    <w:rsid w:val="0057688A"/>
    <w:rsid w:val="00577AAE"/>
    <w:rsid w:val="005802F8"/>
    <w:rsid w:val="005805D5"/>
    <w:rsid w:val="00580F28"/>
    <w:rsid w:val="005816F8"/>
    <w:rsid w:val="00582332"/>
    <w:rsid w:val="00582DCB"/>
    <w:rsid w:val="005835E6"/>
    <w:rsid w:val="00583738"/>
    <w:rsid w:val="00584210"/>
    <w:rsid w:val="005844DE"/>
    <w:rsid w:val="0058454B"/>
    <w:rsid w:val="005847D7"/>
    <w:rsid w:val="00584A2A"/>
    <w:rsid w:val="00584EE3"/>
    <w:rsid w:val="0058536E"/>
    <w:rsid w:val="00585E33"/>
    <w:rsid w:val="005861C3"/>
    <w:rsid w:val="00586C8A"/>
    <w:rsid w:val="00586D74"/>
    <w:rsid w:val="00587097"/>
    <w:rsid w:val="0058774A"/>
    <w:rsid w:val="00587D32"/>
    <w:rsid w:val="00587D46"/>
    <w:rsid w:val="005904E2"/>
    <w:rsid w:val="00590FE1"/>
    <w:rsid w:val="00591B1F"/>
    <w:rsid w:val="0059258E"/>
    <w:rsid w:val="0059388E"/>
    <w:rsid w:val="00593C75"/>
    <w:rsid w:val="00594645"/>
    <w:rsid w:val="00594D0F"/>
    <w:rsid w:val="0059509E"/>
    <w:rsid w:val="005952B8"/>
    <w:rsid w:val="005956D1"/>
    <w:rsid w:val="00595707"/>
    <w:rsid w:val="00595E7D"/>
    <w:rsid w:val="005963E8"/>
    <w:rsid w:val="0059682E"/>
    <w:rsid w:val="005972B0"/>
    <w:rsid w:val="005973AB"/>
    <w:rsid w:val="00597E69"/>
    <w:rsid w:val="005A04AD"/>
    <w:rsid w:val="005A0892"/>
    <w:rsid w:val="005A1202"/>
    <w:rsid w:val="005A13E1"/>
    <w:rsid w:val="005A1B3F"/>
    <w:rsid w:val="005A1B61"/>
    <w:rsid w:val="005A2590"/>
    <w:rsid w:val="005A2B2A"/>
    <w:rsid w:val="005A338C"/>
    <w:rsid w:val="005A36F1"/>
    <w:rsid w:val="005A3905"/>
    <w:rsid w:val="005A4EFA"/>
    <w:rsid w:val="005A5AA7"/>
    <w:rsid w:val="005A5D8D"/>
    <w:rsid w:val="005A5FE0"/>
    <w:rsid w:val="005A6159"/>
    <w:rsid w:val="005A6E8C"/>
    <w:rsid w:val="005A75CD"/>
    <w:rsid w:val="005A7D53"/>
    <w:rsid w:val="005B0A0E"/>
    <w:rsid w:val="005B153E"/>
    <w:rsid w:val="005B1823"/>
    <w:rsid w:val="005B1A00"/>
    <w:rsid w:val="005B22A0"/>
    <w:rsid w:val="005B246D"/>
    <w:rsid w:val="005B253C"/>
    <w:rsid w:val="005B36F7"/>
    <w:rsid w:val="005B4A58"/>
    <w:rsid w:val="005B4B5B"/>
    <w:rsid w:val="005B4BF3"/>
    <w:rsid w:val="005B4C15"/>
    <w:rsid w:val="005B4FAE"/>
    <w:rsid w:val="005B52D6"/>
    <w:rsid w:val="005B555F"/>
    <w:rsid w:val="005B5E3D"/>
    <w:rsid w:val="005B666F"/>
    <w:rsid w:val="005B6709"/>
    <w:rsid w:val="005B7407"/>
    <w:rsid w:val="005B7AEB"/>
    <w:rsid w:val="005C0FB1"/>
    <w:rsid w:val="005C1CD5"/>
    <w:rsid w:val="005C22E7"/>
    <w:rsid w:val="005C23A2"/>
    <w:rsid w:val="005C2457"/>
    <w:rsid w:val="005C309C"/>
    <w:rsid w:val="005C3961"/>
    <w:rsid w:val="005C47E0"/>
    <w:rsid w:val="005C5100"/>
    <w:rsid w:val="005C5BC0"/>
    <w:rsid w:val="005C6AC8"/>
    <w:rsid w:val="005C70E2"/>
    <w:rsid w:val="005C7624"/>
    <w:rsid w:val="005D0438"/>
    <w:rsid w:val="005D05A1"/>
    <w:rsid w:val="005D0603"/>
    <w:rsid w:val="005D06D4"/>
    <w:rsid w:val="005D16D9"/>
    <w:rsid w:val="005D2524"/>
    <w:rsid w:val="005D4185"/>
    <w:rsid w:val="005D4540"/>
    <w:rsid w:val="005D4A92"/>
    <w:rsid w:val="005D4C33"/>
    <w:rsid w:val="005D4F03"/>
    <w:rsid w:val="005D4FE8"/>
    <w:rsid w:val="005D503D"/>
    <w:rsid w:val="005D5175"/>
    <w:rsid w:val="005D5918"/>
    <w:rsid w:val="005D5DAD"/>
    <w:rsid w:val="005D5F91"/>
    <w:rsid w:val="005D6365"/>
    <w:rsid w:val="005D6858"/>
    <w:rsid w:val="005D7316"/>
    <w:rsid w:val="005D7400"/>
    <w:rsid w:val="005D79A4"/>
    <w:rsid w:val="005E04D9"/>
    <w:rsid w:val="005E0EDC"/>
    <w:rsid w:val="005E0F84"/>
    <w:rsid w:val="005E1121"/>
    <w:rsid w:val="005E1663"/>
    <w:rsid w:val="005E1EAB"/>
    <w:rsid w:val="005E243B"/>
    <w:rsid w:val="005E278E"/>
    <w:rsid w:val="005E332F"/>
    <w:rsid w:val="005E3354"/>
    <w:rsid w:val="005E346F"/>
    <w:rsid w:val="005E3CC2"/>
    <w:rsid w:val="005E3D3E"/>
    <w:rsid w:val="005E45FB"/>
    <w:rsid w:val="005E46E7"/>
    <w:rsid w:val="005E541A"/>
    <w:rsid w:val="005E6B98"/>
    <w:rsid w:val="005E6D75"/>
    <w:rsid w:val="005E7612"/>
    <w:rsid w:val="005F0499"/>
    <w:rsid w:val="005F04BD"/>
    <w:rsid w:val="005F1336"/>
    <w:rsid w:val="005F1434"/>
    <w:rsid w:val="005F1C02"/>
    <w:rsid w:val="005F2383"/>
    <w:rsid w:val="005F2CC3"/>
    <w:rsid w:val="005F2E5E"/>
    <w:rsid w:val="005F3331"/>
    <w:rsid w:val="005F37E4"/>
    <w:rsid w:val="005F3937"/>
    <w:rsid w:val="005F4402"/>
    <w:rsid w:val="005F49D2"/>
    <w:rsid w:val="005F4E6B"/>
    <w:rsid w:val="005F505A"/>
    <w:rsid w:val="005F51E1"/>
    <w:rsid w:val="005F5DEA"/>
    <w:rsid w:val="005F5F8F"/>
    <w:rsid w:val="005F6486"/>
    <w:rsid w:val="005F6ED0"/>
    <w:rsid w:val="005F7673"/>
    <w:rsid w:val="005F7A53"/>
    <w:rsid w:val="0060069F"/>
    <w:rsid w:val="0060083D"/>
    <w:rsid w:val="0060097A"/>
    <w:rsid w:val="00601390"/>
    <w:rsid w:val="00601AC0"/>
    <w:rsid w:val="00602301"/>
    <w:rsid w:val="00602542"/>
    <w:rsid w:val="00602909"/>
    <w:rsid w:val="00604399"/>
    <w:rsid w:val="006052DF"/>
    <w:rsid w:val="00605B7E"/>
    <w:rsid w:val="006062C5"/>
    <w:rsid w:val="00606313"/>
    <w:rsid w:val="006065B7"/>
    <w:rsid w:val="00606D4D"/>
    <w:rsid w:val="006072BF"/>
    <w:rsid w:val="0060759B"/>
    <w:rsid w:val="00610398"/>
    <w:rsid w:val="00610B6E"/>
    <w:rsid w:val="00610EDE"/>
    <w:rsid w:val="0061114C"/>
    <w:rsid w:val="006111AE"/>
    <w:rsid w:val="00611449"/>
    <w:rsid w:val="006117EE"/>
    <w:rsid w:val="0061208F"/>
    <w:rsid w:val="00612219"/>
    <w:rsid w:val="00612789"/>
    <w:rsid w:val="00612CB2"/>
    <w:rsid w:val="0061302A"/>
    <w:rsid w:val="00613583"/>
    <w:rsid w:val="006139F0"/>
    <w:rsid w:val="00614152"/>
    <w:rsid w:val="00614E3E"/>
    <w:rsid w:val="00615882"/>
    <w:rsid w:val="00615BEE"/>
    <w:rsid w:val="00615DB7"/>
    <w:rsid w:val="00617298"/>
    <w:rsid w:val="006175D6"/>
    <w:rsid w:val="00617865"/>
    <w:rsid w:val="00617DEB"/>
    <w:rsid w:val="00617E72"/>
    <w:rsid w:val="00617EDA"/>
    <w:rsid w:val="0062043E"/>
    <w:rsid w:val="00620D5B"/>
    <w:rsid w:val="00620EAC"/>
    <w:rsid w:val="006210B6"/>
    <w:rsid w:val="00621F64"/>
    <w:rsid w:val="006224B8"/>
    <w:rsid w:val="0062256D"/>
    <w:rsid w:val="0062285E"/>
    <w:rsid w:val="00622E36"/>
    <w:rsid w:val="006235EF"/>
    <w:rsid w:val="006237BF"/>
    <w:rsid w:val="00623FF1"/>
    <w:rsid w:val="00624019"/>
    <w:rsid w:val="0062440E"/>
    <w:rsid w:val="00624639"/>
    <w:rsid w:val="0062500D"/>
    <w:rsid w:val="00625203"/>
    <w:rsid w:val="0062597F"/>
    <w:rsid w:val="00626732"/>
    <w:rsid w:val="00626F79"/>
    <w:rsid w:val="00627171"/>
    <w:rsid w:val="006277E6"/>
    <w:rsid w:val="0063030C"/>
    <w:rsid w:val="006305B8"/>
    <w:rsid w:val="006311BD"/>
    <w:rsid w:val="00631AEA"/>
    <w:rsid w:val="0063204A"/>
    <w:rsid w:val="0063231C"/>
    <w:rsid w:val="00632F41"/>
    <w:rsid w:val="00632F6E"/>
    <w:rsid w:val="00633064"/>
    <w:rsid w:val="00633125"/>
    <w:rsid w:val="006332A4"/>
    <w:rsid w:val="006332E4"/>
    <w:rsid w:val="00633919"/>
    <w:rsid w:val="00633940"/>
    <w:rsid w:val="00633CBF"/>
    <w:rsid w:val="00634194"/>
    <w:rsid w:val="00634288"/>
    <w:rsid w:val="00634F51"/>
    <w:rsid w:val="00635A7B"/>
    <w:rsid w:val="006362ED"/>
    <w:rsid w:val="00636967"/>
    <w:rsid w:val="00637098"/>
    <w:rsid w:val="00640104"/>
    <w:rsid w:val="006405B3"/>
    <w:rsid w:val="0064096B"/>
    <w:rsid w:val="00641783"/>
    <w:rsid w:val="00641955"/>
    <w:rsid w:val="00641C82"/>
    <w:rsid w:val="006421B2"/>
    <w:rsid w:val="00642513"/>
    <w:rsid w:val="00642748"/>
    <w:rsid w:val="00642C31"/>
    <w:rsid w:val="00643DF7"/>
    <w:rsid w:val="00644158"/>
    <w:rsid w:val="006444F1"/>
    <w:rsid w:val="006449E7"/>
    <w:rsid w:val="00645437"/>
    <w:rsid w:val="006454BD"/>
    <w:rsid w:val="00645600"/>
    <w:rsid w:val="0064579C"/>
    <w:rsid w:val="006458E3"/>
    <w:rsid w:val="006459F5"/>
    <w:rsid w:val="00645B54"/>
    <w:rsid w:val="00645E35"/>
    <w:rsid w:val="00646B70"/>
    <w:rsid w:val="0064735B"/>
    <w:rsid w:val="00647D2D"/>
    <w:rsid w:val="00650528"/>
    <w:rsid w:val="00650E10"/>
    <w:rsid w:val="00651591"/>
    <w:rsid w:val="00651633"/>
    <w:rsid w:val="0065199A"/>
    <w:rsid w:val="00651D2D"/>
    <w:rsid w:val="00651D7D"/>
    <w:rsid w:val="00652056"/>
    <w:rsid w:val="0065323D"/>
    <w:rsid w:val="00654057"/>
    <w:rsid w:val="00654797"/>
    <w:rsid w:val="00655ECB"/>
    <w:rsid w:val="00655F0E"/>
    <w:rsid w:val="00656B35"/>
    <w:rsid w:val="006571F4"/>
    <w:rsid w:val="00657C0E"/>
    <w:rsid w:val="0066032B"/>
    <w:rsid w:val="0066035F"/>
    <w:rsid w:val="0066082F"/>
    <w:rsid w:val="00660A6C"/>
    <w:rsid w:val="00661298"/>
    <w:rsid w:val="006615CA"/>
    <w:rsid w:val="00662A63"/>
    <w:rsid w:val="00663A68"/>
    <w:rsid w:val="00663F28"/>
    <w:rsid w:val="00664DAC"/>
    <w:rsid w:val="006655F4"/>
    <w:rsid w:val="0066566E"/>
    <w:rsid w:val="00665A5A"/>
    <w:rsid w:val="00665C27"/>
    <w:rsid w:val="006665A9"/>
    <w:rsid w:val="0066694C"/>
    <w:rsid w:val="006670AD"/>
    <w:rsid w:val="006674B5"/>
    <w:rsid w:val="006674B7"/>
    <w:rsid w:val="00667656"/>
    <w:rsid w:val="00667EE4"/>
    <w:rsid w:val="00670700"/>
    <w:rsid w:val="00670CE7"/>
    <w:rsid w:val="00672680"/>
    <w:rsid w:val="00672B56"/>
    <w:rsid w:val="00673A00"/>
    <w:rsid w:val="00674E6E"/>
    <w:rsid w:val="00674F1C"/>
    <w:rsid w:val="00675547"/>
    <w:rsid w:val="00675766"/>
    <w:rsid w:val="00676043"/>
    <w:rsid w:val="00676083"/>
    <w:rsid w:val="00676D7E"/>
    <w:rsid w:val="00676F02"/>
    <w:rsid w:val="00677134"/>
    <w:rsid w:val="00677445"/>
    <w:rsid w:val="00680681"/>
    <w:rsid w:val="00680768"/>
    <w:rsid w:val="00680B2B"/>
    <w:rsid w:val="00680EE8"/>
    <w:rsid w:val="0068109E"/>
    <w:rsid w:val="0068112F"/>
    <w:rsid w:val="006811A3"/>
    <w:rsid w:val="00682509"/>
    <w:rsid w:val="006827BA"/>
    <w:rsid w:val="006829D1"/>
    <w:rsid w:val="00683220"/>
    <w:rsid w:val="00683736"/>
    <w:rsid w:val="00683CDC"/>
    <w:rsid w:val="00684311"/>
    <w:rsid w:val="006843F1"/>
    <w:rsid w:val="006846FD"/>
    <w:rsid w:val="006848DB"/>
    <w:rsid w:val="00684A2E"/>
    <w:rsid w:val="00684A40"/>
    <w:rsid w:val="00685044"/>
    <w:rsid w:val="00685435"/>
    <w:rsid w:val="006854AB"/>
    <w:rsid w:val="00685A87"/>
    <w:rsid w:val="0068675E"/>
    <w:rsid w:val="00686CC5"/>
    <w:rsid w:val="00686D60"/>
    <w:rsid w:val="00687335"/>
    <w:rsid w:val="006875D0"/>
    <w:rsid w:val="006878D4"/>
    <w:rsid w:val="00687D1C"/>
    <w:rsid w:val="00687E3A"/>
    <w:rsid w:val="0069171A"/>
    <w:rsid w:val="0069174A"/>
    <w:rsid w:val="00691983"/>
    <w:rsid w:val="00691AA2"/>
    <w:rsid w:val="0069231E"/>
    <w:rsid w:val="006927D2"/>
    <w:rsid w:val="00693713"/>
    <w:rsid w:val="00694EB8"/>
    <w:rsid w:val="006957E6"/>
    <w:rsid w:val="006958DE"/>
    <w:rsid w:val="00695FC6"/>
    <w:rsid w:val="0069612D"/>
    <w:rsid w:val="006963D2"/>
    <w:rsid w:val="00696AB2"/>
    <w:rsid w:val="00696BA6"/>
    <w:rsid w:val="00696D96"/>
    <w:rsid w:val="00697524"/>
    <w:rsid w:val="006976AE"/>
    <w:rsid w:val="00697CE4"/>
    <w:rsid w:val="006A0116"/>
    <w:rsid w:val="006A08C0"/>
    <w:rsid w:val="006A14FC"/>
    <w:rsid w:val="006A192B"/>
    <w:rsid w:val="006A2379"/>
    <w:rsid w:val="006A25F7"/>
    <w:rsid w:val="006A2D70"/>
    <w:rsid w:val="006A329E"/>
    <w:rsid w:val="006A4334"/>
    <w:rsid w:val="006A4F66"/>
    <w:rsid w:val="006A5417"/>
    <w:rsid w:val="006A5636"/>
    <w:rsid w:val="006A63C8"/>
    <w:rsid w:val="006A67FA"/>
    <w:rsid w:val="006A6CB3"/>
    <w:rsid w:val="006A7302"/>
    <w:rsid w:val="006A734B"/>
    <w:rsid w:val="006A7A22"/>
    <w:rsid w:val="006A7F56"/>
    <w:rsid w:val="006B028A"/>
    <w:rsid w:val="006B03C5"/>
    <w:rsid w:val="006B0FAD"/>
    <w:rsid w:val="006B1467"/>
    <w:rsid w:val="006B16DF"/>
    <w:rsid w:val="006B1ADA"/>
    <w:rsid w:val="006B26BC"/>
    <w:rsid w:val="006B2AD0"/>
    <w:rsid w:val="006B3006"/>
    <w:rsid w:val="006B3D3C"/>
    <w:rsid w:val="006B3FF7"/>
    <w:rsid w:val="006B3FFB"/>
    <w:rsid w:val="006B46FD"/>
    <w:rsid w:val="006B4850"/>
    <w:rsid w:val="006B49C8"/>
    <w:rsid w:val="006B4ACD"/>
    <w:rsid w:val="006B5084"/>
    <w:rsid w:val="006B5673"/>
    <w:rsid w:val="006B6859"/>
    <w:rsid w:val="006B6C2B"/>
    <w:rsid w:val="006B6CB8"/>
    <w:rsid w:val="006B73D0"/>
    <w:rsid w:val="006B79F3"/>
    <w:rsid w:val="006C01AA"/>
    <w:rsid w:val="006C02B0"/>
    <w:rsid w:val="006C10AA"/>
    <w:rsid w:val="006C10EE"/>
    <w:rsid w:val="006C137B"/>
    <w:rsid w:val="006C153B"/>
    <w:rsid w:val="006C183B"/>
    <w:rsid w:val="006C2255"/>
    <w:rsid w:val="006C2855"/>
    <w:rsid w:val="006C2D95"/>
    <w:rsid w:val="006C33C5"/>
    <w:rsid w:val="006C3960"/>
    <w:rsid w:val="006C3B10"/>
    <w:rsid w:val="006C3CED"/>
    <w:rsid w:val="006C4267"/>
    <w:rsid w:val="006C49EB"/>
    <w:rsid w:val="006C4FE4"/>
    <w:rsid w:val="006C6F0B"/>
    <w:rsid w:val="006C7084"/>
    <w:rsid w:val="006C7E2D"/>
    <w:rsid w:val="006C7E77"/>
    <w:rsid w:val="006D016B"/>
    <w:rsid w:val="006D01F7"/>
    <w:rsid w:val="006D1A52"/>
    <w:rsid w:val="006D1C3D"/>
    <w:rsid w:val="006D1C5C"/>
    <w:rsid w:val="006D29AA"/>
    <w:rsid w:val="006D2C74"/>
    <w:rsid w:val="006D2EFD"/>
    <w:rsid w:val="006D3B5C"/>
    <w:rsid w:val="006D3DCE"/>
    <w:rsid w:val="006D4432"/>
    <w:rsid w:val="006D45D6"/>
    <w:rsid w:val="006D4CBC"/>
    <w:rsid w:val="006D523F"/>
    <w:rsid w:val="006D544B"/>
    <w:rsid w:val="006D58AF"/>
    <w:rsid w:val="006D59D1"/>
    <w:rsid w:val="006D5CD3"/>
    <w:rsid w:val="006D5D7F"/>
    <w:rsid w:val="006D6179"/>
    <w:rsid w:val="006D6222"/>
    <w:rsid w:val="006D639C"/>
    <w:rsid w:val="006D663E"/>
    <w:rsid w:val="006D6AC5"/>
    <w:rsid w:val="006D6E82"/>
    <w:rsid w:val="006E0251"/>
    <w:rsid w:val="006E03E3"/>
    <w:rsid w:val="006E09BE"/>
    <w:rsid w:val="006E0B75"/>
    <w:rsid w:val="006E101E"/>
    <w:rsid w:val="006E1DCC"/>
    <w:rsid w:val="006E1F74"/>
    <w:rsid w:val="006E23C5"/>
    <w:rsid w:val="006E26E3"/>
    <w:rsid w:val="006E3E75"/>
    <w:rsid w:val="006E4315"/>
    <w:rsid w:val="006E46EE"/>
    <w:rsid w:val="006E474A"/>
    <w:rsid w:val="006E4CFF"/>
    <w:rsid w:val="006E4D46"/>
    <w:rsid w:val="006E5256"/>
    <w:rsid w:val="006E5527"/>
    <w:rsid w:val="006E5C7D"/>
    <w:rsid w:val="006E5D02"/>
    <w:rsid w:val="006E63E1"/>
    <w:rsid w:val="006E64E6"/>
    <w:rsid w:val="006E730E"/>
    <w:rsid w:val="006E7315"/>
    <w:rsid w:val="006E7423"/>
    <w:rsid w:val="006E7E0E"/>
    <w:rsid w:val="006E7EF9"/>
    <w:rsid w:val="006F1273"/>
    <w:rsid w:val="006F1EB0"/>
    <w:rsid w:val="006F379C"/>
    <w:rsid w:val="006F388E"/>
    <w:rsid w:val="006F39BA"/>
    <w:rsid w:val="006F3C31"/>
    <w:rsid w:val="006F4CAB"/>
    <w:rsid w:val="006F4ED3"/>
    <w:rsid w:val="006F519F"/>
    <w:rsid w:val="006F5A1E"/>
    <w:rsid w:val="006F6932"/>
    <w:rsid w:val="007002E6"/>
    <w:rsid w:val="00700ED5"/>
    <w:rsid w:val="007010E5"/>
    <w:rsid w:val="00701354"/>
    <w:rsid w:val="00701489"/>
    <w:rsid w:val="0070181B"/>
    <w:rsid w:val="007020FD"/>
    <w:rsid w:val="0070392F"/>
    <w:rsid w:val="00704AA3"/>
    <w:rsid w:val="0070504B"/>
    <w:rsid w:val="00705978"/>
    <w:rsid w:val="007059D6"/>
    <w:rsid w:val="00705BB4"/>
    <w:rsid w:val="00706DC9"/>
    <w:rsid w:val="007070E5"/>
    <w:rsid w:val="00707A17"/>
    <w:rsid w:val="007101F7"/>
    <w:rsid w:val="00710A2A"/>
    <w:rsid w:val="00710D2B"/>
    <w:rsid w:val="007112FD"/>
    <w:rsid w:val="0071138B"/>
    <w:rsid w:val="00711401"/>
    <w:rsid w:val="00711439"/>
    <w:rsid w:val="00711561"/>
    <w:rsid w:val="007117BB"/>
    <w:rsid w:val="00711B26"/>
    <w:rsid w:val="00712EC9"/>
    <w:rsid w:val="00712EDC"/>
    <w:rsid w:val="007132D7"/>
    <w:rsid w:val="0071369A"/>
    <w:rsid w:val="00714706"/>
    <w:rsid w:val="007147A6"/>
    <w:rsid w:val="00715B79"/>
    <w:rsid w:val="00715CE8"/>
    <w:rsid w:val="00715EF1"/>
    <w:rsid w:val="00717518"/>
    <w:rsid w:val="00720899"/>
    <w:rsid w:val="007212BE"/>
    <w:rsid w:val="00721420"/>
    <w:rsid w:val="00721491"/>
    <w:rsid w:val="007226C6"/>
    <w:rsid w:val="007227D1"/>
    <w:rsid w:val="00722D3A"/>
    <w:rsid w:val="00723B12"/>
    <w:rsid w:val="0072423F"/>
    <w:rsid w:val="00724643"/>
    <w:rsid w:val="00724C08"/>
    <w:rsid w:val="00724E98"/>
    <w:rsid w:val="00725794"/>
    <w:rsid w:val="00725AB0"/>
    <w:rsid w:val="00726C59"/>
    <w:rsid w:val="00727003"/>
    <w:rsid w:val="00727350"/>
    <w:rsid w:val="0072782E"/>
    <w:rsid w:val="00727AF4"/>
    <w:rsid w:val="00730F7B"/>
    <w:rsid w:val="007320FF"/>
    <w:rsid w:val="00732288"/>
    <w:rsid w:val="007333B6"/>
    <w:rsid w:val="00733560"/>
    <w:rsid w:val="007339DD"/>
    <w:rsid w:val="00733B59"/>
    <w:rsid w:val="00735188"/>
    <w:rsid w:val="007351C5"/>
    <w:rsid w:val="00736571"/>
    <w:rsid w:val="007369EA"/>
    <w:rsid w:val="00736E16"/>
    <w:rsid w:val="00740027"/>
    <w:rsid w:val="00740214"/>
    <w:rsid w:val="00740EA5"/>
    <w:rsid w:val="00741894"/>
    <w:rsid w:val="007425C0"/>
    <w:rsid w:val="00742D73"/>
    <w:rsid w:val="00743A69"/>
    <w:rsid w:val="00743BA6"/>
    <w:rsid w:val="00743FC2"/>
    <w:rsid w:val="00745602"/>
    <w:rsid w:val="0074597B"/>
    <w:rsid w:val="00745CCE"/>
    <w:rsid w:val="00745E7C"/>
    <w:rsid w:val="00745EF9"/>
    <w:rsid w:val="0074604E"/>
    <w:rsid w:val="007460CE"/>
    <w:rsid w:val="00746852"/>
    <w:rsid w:val="00746A71"/>
    <w:rsid w:val="00747C6B"/>
    <w:rsid w:val="007504BD"/>
    <w:rsid w:val="00751379"/>
    <w:rsid w:val="00751C0A"/>
    <w:rsid w:val="007526D4"/>
    <w:rsid w:val="007530A5"/>
    <w:rsid w:val="007539A7"/>
    <w:rsid w:val="00754618"/>
    <w:rsid w:val="0075468C"/>
    <w:rsid w:val="00755090"/>
    <w:rsid w:val="007564B9"/>
    <w:rsid w:val="00756C6A"/>
    <w:rsid w:val="00757038"/>
    <w:rsid w:val="00757042"/>
    <w:rsid w:val="00757696"/>
    <w:rsid w:val="00757A2D"/>
    <w:rsid w:val="00757BC5"/>
    <w:rsid w:val="0076009C"/>
    <w:rsid w:val="007600DE"/>
    <w:rsid w:val="007602C4"/>
    <w:rsid w:val="00760D18"/>
    <w:rsid w:val="00760FBF"/>
    <w:rsid w:val="007611E8"/>
    <w:rsid w:val="00761EA2"/>
    <w:rsid w:val="00761F8F"/>
    <w:rsid w:val="00762692"/>
    <w:rsid w:val="00762B9D"/>
    <w:rsid w:val="00762C41"/>
    <w:rsid w:val="007633AA"/>
    <w:rsid w:val="00764177"/>
    <w:rsid w:val="007641BC"/>
    <w:rsid w:val="0076477B"/>
    <w:rsid w:val="0076527D"/>
    <w:rsid w:val="007653F0"/>
    <w:rsid w:val="00766A96"/>
    <w:rsid w:val="0076763F"/>
    <w:rsid w:val="007678F2"/>
    <w:rsid w:val="007679AD"/>
    <w:rsid w:val="0077055C"/>
    <w:rsid w:val="007707A8"/>
    <w:rsid w:val="00770CEC"/>
    <w:rsid w:val="007712DF"/>
    <w:rsid w:val="007716BB"/>
    <w:rsid w:val="0077191A"/>
    <w:rsid w:val="00772B7E"/>
    <w:rsid w:val="00772D10"/>
    <w:rsid w:val="007737A0"/>
    <w:rsid w:val="00773BCF"/>
    <w:rsid w:val="0077423B"/>
    <w:rsid w:val="00775709"/>
    <w:rsid w:val="00775768"/>
    <w:rsid w:val="00775CFC"/>
    <w:rsid w:val="00775E6B"/>
    <w:rsid w:val="00775FF7"/>
    <w:rsid w:val="0077657D"/>
    <w:rsid w:val="00777421"/>
    <w:rsid w:val="00777924"/>
    <w:rsid w:val="00777AAD"/>
    <w:rsid w:val="00777E02"/>
    <w:rsid w:val="00777F0D"/>
    <w:rsid w:val="00777F2D"/>
    <w:rsid w:val="007800A2"/>
    <w:rsid w:val="00780EA5"/>
    <w:rsid w:val="00780FAF"/>
    <w:rsid w:val="00781545"/>
    <w:rsid w:val="00781662"/>
    <w:rsid w:val="0078195B"/>
    <w:rsid w:val="00782913"/>
    <w:rsid w:val="00782B81"/>
    <w:rsid w:val="0078318B"/>
    <w:rsid w:val="00783C46"/>
    <w:rsid w:val="0078517B"/>
    <w:rsid w:val="007854EB"/>
    <w:rsid w:val="00785874"/>
    <w:rsid w:val="00785FF7"/>
    <w:rsid w:val="007868A0"/>
    <w:rsid w:val="00786B4E"/>
    <w:rsid w:val="00787220"/>
    <w:rsid w:val="007874F1"/>
    <w:rsid w:val="00787624"/>
    <w:rsid w:val="00787B3D"/>
    <w:rsid w:val="00787BEA"/>
    <w:rsid w:val="0079004E"/>
    <w:rsid w:val="00790972"/>
    <w:rsid w:val="00791682"/>
    <w:rsid w:val="00791D85"/>
    <w:rsid w:val="00791DC1"/>
    <w:rsid w:val="00792D52"/>
    <w:rsid w:val="007935C6"/>
    <w:rsid w:val="00793924"/>
    <w:rsid w:val="0079462C"/>
    <w:rsid w:val="0079493E"/>
    <w:rsid w:val="00794E06"/>
    <w:rsid w:val="00795039"/>
    <w:rsid w:val="00795473"/>
    <w:rsid w:val="007956B0"/>
    <w:rsid w:val="007957DA"/>
    <w:rsid w:val="00796548"/>
    <w:rsid w:val="00796A57"/>
    <w:rsid w:val="00796E7B"/>
    <w:rsid w:val="00797761"/>
    <w:rsid w:val="00797DB6"/>
    <w:rsid w:val="00797ED0"/>
    <w:rsid w:val="007A1568"/>
    <w:rsid w:val="007A1D2A"/>
    <w:rsid w:val="007A20D6"/>
    <w:rsid w:val="007A22D6"/>
    <w:rsid w:val="007A24FD"/>
    <w:rsid w:val="007A27AA"/>
    <w:rsid w:val="007A3002"/>
    <w:rsid w:val="007A3280"/>
    <w:rsid w:val="007A3A3D"/>
    <w:rsid w:val="007A3EA5"/>
    <w:rsid w:val="007A4827"/>
    <w:rsid w:val="007A518B"/>
    <w:rsid w:val="007A5190"/>
    <w:rsid w:val="007A5281"/>
    <w:rsid w:val="007A5A22"/>
    <w:rsid w:val="007A5D13"/>
    <w:rsid w:val="007A5D33"/>
    <w:rsid w:val="007A5E71"/>
    <w:rsid w:val="007A66F2"/>
    <w:rsid w:val="007A692C"/>
    <w:rsid w:val="007A69C7"/>
    <w:rsid w:val="007A74A3"/>
    <w:rsid w:val="007A7D10"/>
    <w:rsid w:val="007A7ECC"/>
    <w:rsid w:val="007B0873"/>
    <w:rsid w:val="007B0956"/>
    <w:rsid w:val="007B1DB7"/>
    <w:rsid w:val="007B28EE"/>
    <w:rsid w:val="007B2FE0"/>
    <w:rsid w:val="007B3366"/>
    <w:rsid w:val="007B40C6"/>
    <w:rsid w:val="007B40F0"/>
    <w:rsid w:val="007B414F"/>
    <w:rsid w:val="007B41C6"/>
    <w:rsid w:val="007B4336"/>
    <w:rsid w:val="007B43F1"/>
    <w:rsid w:val="007B448B"/>
    <w:rsid w:val="007B46D6"/>
    <w:rsid w:val="007B4F00"/>
    <w:rsid w:val="007B5D4F"/>
    <w:rsid w:val="007B6195"/>
    <w:rsid w:val="007B6236"/>
    <w:rsid w:val="007B669C"/>
    <w:rsid w:val="007B6D0F"/>
    <w:rsid w:val="007B6FD2"/>
    <w:rsid w:val="007C046D"/>
    <w:rsid w:val="007C0E82"/>
    <w:rsid w:val="007C1076"/>
    <w:rsid w:val="007C12DA"/>
    <w:rsid w:val="007C18BC"/>
    <w:rsid w:val="007C1985"/>
    <w:rsid w:val="007C199F"/>
    <w:rsid w:val="007C204E"/>
    <w:rsid w:val="007C342A"/>
    <w:rsid w:val="007C3C5E"/>
    <w:rsid w:val="007C581D"/>
    <w:rsid w:val="007C61B6"/>
    <w:rsid w:val="007C62F3"/>
    <w:rsid w:val="007C67C4"/>
    <w:rsid w:val="007C7233"/>
    <w:rsid w:val="007C7673"/>
    <w:rsid w:val="007C76EA"/>
    <w:rsid w:val="007C7708"/>
    <w:rsid w:val="007D0A55"/>
    <w:rsid w:val="007D19D3"/>
    <w:rsid w:val="007D1B3C"/>
    <w:rsid w:val="007D1D78"/>
    <w:rsid w:val="007D23A4"/>
    <w:rsid w:val="007D27F3"/>
    <w:rsid w:val="007D2900"/>
    <w:rsid w:val="007D2989"/>
    <w:rsid w:val="007D2A73"/>
    <w:rsid w:val="007D2C41"/>
    <w:rsid w:val="007D2D78"/>
    <w:rsid w:val="007D2DF4"/>
    <w:rsid w:val="007D319D"/>
    <w:rsid w:val="007D3EF5"/>
    <w:rsid w:val="007D4DED"/>
    <w:rsid w:val="007D523D"/>
    <w:rsid w:val="007D535E"/>
    <w:rsid w:val="007D5D62"/>
    <w:rsid w:val="007D6393"/>
    <w:rsid w:val="007D66FE"/>
    <w:rsid w:val="007D6C23"/>
    <w:rsid w:val="007D75B1"/>
    <w:rsid w:val="007D75FB"/>
    <w:rsid w:val="007D76A7"/>
    <w:rsid w:val="007D7C70"/>
    <w:rsid w:val="007E0B07"/>
    <w:rsid w:val="007E101E"/>
    <w:rsid w:val="007E1336"/>
    <w:rsid w:val="007E139C"/>
    <w:rsid w:val="007E15D8"/>
    <w:rsid w:val="007E1667"/>
    <w:rsid w:val="007E1B7F"/>
    <w:rsid w:val="007E1C96"/>
    <w:rsid w:val="007E2E76"/>
    <w:rsid w:val="007E3F62"/>
    <w:rsid w:val="007E45A0"/>
    <w:rsid w:val="007E4E4F"/>
    <w:rsid w:val="007E4F28"/>
    <w:rsid w:val="007E555E"/>
    <w:rsid w:val="007E5F42"/>
    <w:rsid w:val="007E6ABB"/>
    <w:rsid w:val="007E74EF"/>
    <w:rsid w:val="007E790C"/>
    <w:rsid w:val="007E7955"/>
    <w:rsid w:val="007F0679"/>
    <w:rsid w:val="007F08A9"/>
    <w:rsid w:val="007F1F23"/>
    <w:rsid w:val="007F21AC"/>
    <w:rsid w:val="007F2382"/>
    <w:rsid w:val="007F3CE9"/>
    <w:rsid w:val="007F452D"/>
    <w:rsid w:val="007F4931"/>
    <w:rsid w:val="007F586F"/>
    <w:rsid w:val="007F5CFE"/>
    <w:rsid w:val="00801618"/>
    <w:rsid w:val="00801937"/>
    <w:rsid w:val="00803537"/>
    <w:rsid w:val="00803629"/>
    <w:rsid w:val="00803798"/>
    <w:rsid w:val="008037E9"/>
    <w:rsid w:val="008044AE"/>
    <w:rsid w:val="00804791"/>
    <w:rsid w:val="00804AF4"/>
    <w:rsid w:val="0080548D"/>
    <w:rsid w:val="0080597E"/>
    <w:rsid w:val="00805BF6"/>
    <w:rsid w:val="00805FDC"/>
    <w:rsid w:val="00806959"/>
    <w:rsid w:val="00807772"/>
    <w:rsid w:val="00807C0D"/>
    <w:rsid w:val="00807DB7"/>
    <w:rsid w:val="00807E3E"/>
    <w:rsid w:val="00807F8E"/>
    <w:rsid w:val="008101DD"/>
    <w:rsid w:val="00810FFF"/>
    <w:rsid w:val="008111F7"/>
    <w:rsid w:val="00811BA0"/>
    <w:rsid w:val="00811EBF"/>
    <w:rsid w:val="0081261D"/>
    <w:rsid w:val="0081280F"/>
    <w:rsid w:val="00812B81"/>
    <w:rsid w:val="008131BF"/>
    <w:rsid w:val="00813C68"/>
    <w:rsid w:val="00813C86"/>
    <w:rsid w:val="00814AC6"/>
    <w:rsid w:val="00814BC3"/>
    <w:rsid w:val="00814DF5"/>
    <w:rsid w:val="00814E2B"/>
    <w:rsid w:val="00814E91"/>
    <w:rsid w:val="00814EEE"/>
    <w:rsid w:val="008150F9"/>
    <w:rsid w:val="00815326"/>
    <w:rsid w:val="00815471"/>
    <w:rsid w:val="008158A8"/>
    <w:rsid w:val="00815C83"/>
    <w:rsid w:val="008163B4"/>
    <w:rsid w:val="008168F7"/>
    <w:rsid w:val="00816937"/>
    <w:rsid w:val="00816983"/>
    <w:rsid w:val="00816DC7"/>
    <w:rsid w:val="00816EC7"/>
    <w:rsid w:val="00817316"/>
    <w:rsid w:val="0081733A"/>
    <w:rsid w:val="00817E23"/>
    <w:rsid w:val="0082026A"/>
    <w:rsid w:val="0082034E"/>
    <w:rsid w:val="008214C8"/>
    <w:rsid w:val="00821E0D"/>
    <w:rsid w:val="00822300"/>
    <w:rsid w:val="00822A81"/>
    <w:rsid w:val="00823581"/>
    <w:rsid w:val="00824499"/>
    <w:rsid w:val="0082475C"/>
    <w:rsid w:val="008249E2"/>
    <w:rsid w:val="00824A0F"/>
    <w:rsid w:val="00825BBC"/>
    <w:rsid w:val="00825D69"/>
    <w:rsid w:val="008261B1"/>
    <w:rsid w:val="0082692E"/>
    <w:rsid w:val="008273AF"/>
    <w:rsid w:val="00827848"/>
    <w:rsid w:val="0083051B"/>
    <w:rsid w:val="008307DC"/>
    <w:rsid w:val="00830E55"/>
    <w:rsid w:val="00830F6B"/>
    <w:rsid w:val="008324D4"/>
    <w:rsid w:val="008332CC"/>
    <w:rsid w:val="008343B9"/>
    <w:rsid w:val="008345F0"/>
    <w:rsid w:val="00834625"/>
    <w:rsid w:val="00834888"/>
    <w:rsid w:val="00834A2C"/>
    <w:rsid w:val="00834E03"/>
    <w:rsid w:val="00835132"/>
    <w:rsid w:val="0083531A"/>
    <w:rsid w:val="00835966"/>
    <w:rsid w:val="00836115"/>
    <w:rsid w:val="008368BC"/>
    <w:rsid w:val="00836F50"/>
    <w:rsid w:val="00840560"/>
    <w:rsid w:val="00841658"/>
    <w:rsid w:val="00841E1B"/>
    <w:rsid w:val="0084217A"/>
    <w:rsid w:val="00843055"/>
    <w:rsid w:val="00843A44"/>
    <w:rsid w:val="008445BD"/>
    <w:rsid w:val="00844946"/>
    <w:rsid w:val="0084579E"/>
    <w:rsid w:val="00845CC0"/>
    <w:rsid w:val="00845E8F"/>
    <w:rsid w:val="00845F17"/>
    <w:rsid w:val="00846772"/>
    <w:rsid w:val="00846A66"/>
    <w:rsid w:val="00850216"/>
    <w:rsid w:val="0085089F"/>
    <w:rsid w:val="00851321"/>
    <w:rsid w:val="0085158A"/>
    <w:rsid w:val="00851977"/>
    <w:rsid w:val="00851C6F"/>
    <w:rsid w:val="00852067"/>
    <w:rsid w:val="008527C5"/>
    <w:rsid w:val="008528BB"/>
    <w:rsid w:val="008529D5"/>
    <w:rsid w:val="008539BD"/>
    <w:rsid w:val="00853A27"/>
    <w:rsid w:val="00853AFB"/>
    <w:rsid w:val="008543DF"/>
    <w:rsid w:val="00855654"/>
    <w:rsid w:val="00855FAF"/>
    <w:rsid w:val="00856763"/>
    <w:rsid w:val="00856EA9"/>
    <w:rsid w:val="00857266"/>
    <w:rsid w:val="00857514"/>
    <w:rsid w:val="0085771D"/>
    <w:rsid w:val="00857D89"/>
    <w:rsid w:val="0086011E"/>
    <w:rsid w:val="008607FE"/>
    <w:rsid w:val="00860AE9"/>
    <w:rsid w:val="0086110E"/>
    <w:rsid w:val="008613A7"/>
    <w:rsid w:val="0086162F"/>
    <w:rsid w:val="00861C16"/>
    <w:rsid w:val="00862141"/>
    <w:rsid w:val="008621E1"/>
    <w:rsid w:val="00862668"/>
    <w:rsid w:val="0086277B"/>
    <w:rsid w:val="00862A85"/>
    <w:rsid w:val="00862EC5"/>
    <w:rsid w:val="00863033"/>
    <w:rsid w:val="00863217"/>
    <w:rsid w:val="00863354"/>
    <w:rsid w:val="00863A38"/>
    <w:rsid w:val="008644A7"/>
    <w:rsid w:val="00864ADF"/>
    <w:rsid w:val="00865390"/>
    <w:rsid w:val="00865537"/>
    <w:rsid w:val="008656E8"/>
    <w:rsid w:val="00865792"/>
    <w:rsid w:val="0086596F"/>
    <w:rsid w:val="00865AE0"/>
    <w:rsid w:val="00866243"/>
    <w:rsid w:val="00866950"/>
    <w:rsid w:val="00866F1A"/>
    <w:rsid w:val="0086709C"/>
    <w:rsid w:val="00867589"/>
    <w:rsid w:val="0086776A"/>
    <w:rsid w:val="00867C3E"/>
    <w:rsid w:val="0087038D"/>
    <w:rsid w:val="00870478"/>
    <w:rsid w:val="0087102C"/>
    <w:rsid w:val="00871259"/>
    <w:rsid w:val="008719C6"/>
    <w:rsid w:val="00871B76"/>
    <w:rsid w:val="00871BE5"/>
    <w:rsid w:val="00872685"/>
    <w:rsid w:val="0087280B"/>
    <w:rsid w:val="00872F7E"/>
    <w:rsid w:val="00874411"/>
    <w:rsid w:val="00874652"/>
    <w:rsid w:val="0087500C"/>
    <w:rsid w:val="008752DF"/>
    <w:rsid w:val="0087582A"/>
    <w:rsid w:val="008759DF"/>
    <w:rsid w:val="008762CE"/>
    <w:rsid w:val="008768C8"/>
    <w:rsid w:val="00876B10"/>
    <w:rsid w:val="008772C7"/>
    <w:rsid w:val="00877ABE"/>
    <w:rsid w:val="00877BD1"/>
    <w:rsid w:val="00877E8A"/>
    <w:rsid w:val="00877ECE"/>
    <w:rsid w:val="00880A91"/>
    <w:rsid w:val="00880C04"/>
    <w:rsid w:val="00881257"/>
    <w:rsid w:val="00881B75"/>
    <w:rsid w:val="00881CF3"/>
    <w:rsid w:val="00881D16"/>
    <w:rsid w:val="00882293"/>
    <w:rsid w:val="00882946"/>
    <w:rsid w:val="00882FFF"/>
    <w:rsid w:val="0088396E"/>
    <w:rsid w:val="00883C5C"/>
    <w:rsid w:val="00883EAB"/>
    <w:rsid w:val="00883F96"/>
    <w:rsid w:val="00884562"/>
    <w:rsid w:val="0088505D"/>
    <w:rsid w:val="00885536"/>
    <w:rsid w:val="00885A59"/>
    <w:rsid w:val="00886322"/>
    <w:rsid w:val="008867F1"/>
    <w:rsid w:val="00887A80"/>
    <w:rsid w:val="00887BC6"/>
    <w:rsid w:val="00887CB8"/>
    <w:rsid w:val="00887EA7"/>
    <w:rsid w:val="0089067A"/>
    <w:rsid w:val="00890B29"/>
    <w:rsid w:val="00890CFB"/>
    <w:rsid w:val="00891581"/>
    <w:rsid w:val="00891F34"/>
    <w:rsid w:val="008923DD"/>
    <w:rsid w:val="00892776"/>
    <w:rsid w:val="00892777"/>
    <w:rsid w:val="0089348A"/>
    <w:rsid w:val="00893953"/>
    <w:rsid w:val="00894BF4"/>
    <w:rsid w:val="0089514E"/>
    <w:rsid w:val="00895684"/>
    <w:rsid w:val="008A03DA"/>
    <w:rsid w:val="008A0A3B"/>
    <w:rsid w:val="008A114A"/>
    <w:rsid w:val="008A17A3"/>
    <w:rsid w:val="008A2C8D"/>
    <w:rsid w:val="008A3426"/>
    <w:rsid w:val="008A3566"/>
    <w:rsid w:val="008A3D0E"/>
    <w:rsid w:val="008A412B"/>
    <w:rsid w:val="008A415C"/>
    <w:rsid w:val="008A4AAB"/>
    <w:rsid w:val="008A68F9"/>
    <w:rsid w:val="008A6A6D"/>
    <w:rsid w:val="008A7D9F"/>
    <w:rsid w:val="008B1A57"/>
    <w:rsid w:val="008B1B6A"/>
    <w:rsid w:val="008B1E37"/>
    <w:rsid w:val="008B2282"/>
    <w:rsid w:val="008B3816"/>
    <w:rsid w:val="008B39E1"/>
    <w:rsid w:val="008B3DD7"/>
    <w:rsid w:val="008B3E12"/>
    <w:rsid w:val="008B3E89"/>
    <w:rsid w:val="008B42F8"/>
    <w:rsid w:val="008B4875"/>
    <w:rsid w:val="008B611C"/>
    <w:rsid w:val="008B62EF"/>
    <w:rsid w:val="008B6B04"/>
    <w:rsid w:val="008B7549"/>
    <w:rsid w:val="008C1124"/>
    <w:rsid w:val="008C14BE"/>
    <w:rsid w:val="008C1825"/>
    <w:rsid w:val="008C18AE"/>
    <w:rsid w:val="008C1B48"/>
    <w:rsid w:val="008C1FD4"/>
    <w:rsid w:val="008C213E"/>
    <w:rsid w:val="008C2501"/>
    <w:rsid w:val="008C3F75"/>
    <w:rsid w:val="008C561E"/>
    <w:rsid w:val="008C59CF"/>
    <w:rsid w:val="008C5AA0"/>
    <w:rsid w:val="008C5C1A"/>
    <w:rsid w:val="008C5C3C"/>
    <w:rsid w:val="008C5D6C"/>
    <w:rsid w:val="008C5E46"/>
    <w:rsid w:val="008C61AD"/>
    <w:rsid w:val="008C63D0"/>
    <w:rsid w:val="008C69DD"/>
    <w:rsid w:val="008C769E"/>
    <w:rsid w:val="008C7AE1"/>
    <w:rsid w:val="008D0094"/>
    <w:rsid w:val="008D07D8"/>
    <w:rsid w:val="008D0CC7"/>
    <w:rsid w:val="008D1345"/>
    <w:rsid w:val="008D1987"/>
    <w:rsid w:val="008D1EEE"/>
    <w:rsid w:val="008D28B3"/>
    <w:rsid w:val="008D2ADD"/>
    <w:rsid w:val="008D2CEB"/>
    <w:rsid w:val="008D2D41"/>
    <w:rsid w:val="008D3470"/>
    <w:rsid w:val="008D3839"/>
    <w:rsid w:val="008D41DD"/>
    <w:rsid w:val="008D4ECE"/>
    <w:rsid w:val="008D578E"/>
    <w:rsid w:val="008D60F9"/>
    <w:rsid w:val="008D64EC"/>
    <w:rsid w:val="008D673E"/>
    <w:rsid w:val="008D6C16"/>
    <w:rsid w:val="008D73FA"/>
    <w:rsid w:val="008D7A88"/>
    <w:rsid w:val="008E089F"/>
    <w:rsid w:val="008E1108"/>
    <w:rsid w:val="008E1427"/>
    <w:rsid w:val="008E1519"/>
    <w:rsid w:val="008E16C8"/>
    <w:rsid w:val="008E1748"/>
    <w:rsid w:val="008E21B1"/>
    <w:rsid w:val="008E2251"/>
    <w:rsid w:val="008E28B5"/>
    <w:rsid w:val="008E29EA"/>
    <w:rsid w:val="008E2D16"/>
    <w:rsid w:val="008E321D"/>
    <w:rsid w:val="008E4019"/>
    <w:rsid w:val="008E4E3D"/>
    <w:rsid w:val="008E5342"/>
    <w:rsid w:val="008E54A8"/>
    <w:rsid w:val="008E5946"/>
    <w:rsid w:val="008E5990"/>
    <w:rsid w:val="008E5B0A"/>
    <w:rsid w:val="008E68B8"/>
    <w:rsid w:val="008E6AD9"/>
    <w:rsid w:val="008E7467"/>
    <w:rsid w:val="008F0B88"/>
    <w:rsid w:val="008F0E90"/>
    <w:rsid w:val="008F0ED8"/>
    <w:rsid w:val="008F14F2"/>
    <w:rsid w:val="008F1668"/>
    <w:rsid w:val="008F2AD5"/>
    <w:rsid w:val="008F3107"/>
    <w:rsid w:val="008F38A0"/>
    <w:rsid w:val="008F4011"/>
    <w:rsid w:val="008F40F9"/>
    <w:rsid w:val="008F4229"/>
    <w:rsid w:val="008F43C9"/>
    <w:rsid w:val="008F4B3F"/>
    <w:rsid w:val="008F4C03"/>
    <w:rsid w:val="008F4E40"/>
    <w:rsid w:val="008F52DE"/>
    <w:rsid w:val="008F55C6"/>
    <w:rsid w:val="008F5A23"/>
    <w:rsid w:val="008F608F"/>
    <w:rsid w:val="008F61BB"/>
    <w:rsid w:val="008F6286"/>
    <w:rsid w:val="008F68A4"/>
    <w:rsid w:val="008F741E"/>
    <w:rsid w:val="008F7520"/>
    <w:rsid w:val="008F76DA"/>
    <w:rsid w:val="008F77A0"/>
    <w:rsid w:val="008F7B6F"/>
    <w:rsid w:val="009000E5"/>
    <w:rsid w:val="0090111E"/>
    <w:rsid w:val="00901338"/>
    <w:rsid w:val="00902771"/>
    <w:rsid w:val="00902C1A"/>
    <w:rsid w:val="009030DF"/>
    <w:rsid w:val="00903482"/>
    <w:rsid w:val="00903996"/>
    <w:rsid w:val="00903C6C"/>
    <w:rsid w:val="00905071"/>
    <w:rsid w:val="009057F0"/>
    <w:rsid w:val="009068FE"/>
    <w:rsid w:val="0090691D"/>
    <w:rsid w:val="00907471"/>
    <w:rsid w:val="009105F8"/>
    <w:rsid w:val="00910984"/>
    <w:rsid w:val="00911080"/>
    <w:rsid w:val="00911D21"/>
    <w:rsid w:val="0091220C"/>
    <w:rsid w:val="00912328"/>
    <w:rsid w:val="009123AB"/>
    <w:rsid w:val="009136DB"/>
    <w:rsid w:val="00913A24"/>
    <w:rsid w:val="009144FB"/>
    <w:rsid w:val="00914844"/>
    <w:rsid w:val="00914958"/>
    <w:rsid w:val="00915715"/>
    <w:rsid w:val="00915983"/>
    <w:rsid w:val="00915D36"/>
    <w:rsid w:val="00915DB3"/>
    <w:rsid w:val="009162E7"/>
    <w:rsid w:val="009169DB"/>
    <w:rsid w:val="00916A88"/>
    <w:rsid w:val="00917D05"/>
    <w:rsid w:val="00917E33"/>
    <w:rsid w:val="00920366"/>
    <w:rsid w:val="00920607"/>
    <w:rsid w:val="00920AAC"/>
    <w:rsid w:val="00920F1B"/>
    <w:rsid w:val="00921292"/>
    <w:rsid w:val="009213CB"/>
    <w:rsid w:val="00921AB7"/>
    <w:rsid w:val="00921B99"/>
    <w:rsid w:val="00921B9A"/>
    <w:rsid w:val="00922196"/>
    <w:rsid w:val="0092236A"/>
    <w:rsid w:val="00923537"/>
    <w:rsid w:val="00923EDC"/>
    <w:rsid w:val="00924849"/>
    <w:rsid w:val="0092494A"/>
    <w:rsid w:val="00924E4B"/>
    <w:rsid w:val="00925413"/>
    <w:rsid w:val="00925F6D"/>
    <w:rsid w:val="0092623E"/>
    <w:rsid w:val="00926699"/>
    <w:rsid w:val="00926E9A"/>
    <w:rsid w:val="00927337"/>
    <w:rsid w:val="0092744E"/>
    <w:rsid w:val="0092755F"/>
    <w:rsid w:val="009275F7"/>
    <w:rsid w:val="00930056"/>
    <w:rsid w:val="0093018D"/>
    <w:rsid w:val="009308E7"/>
    <w:rsid w:val="009319E9"/>
    <w:rsid w:val="00931A8E"/>
    <w:rsid w:val="00932372"/>
    <w:rsid w:val="0093364C"/>
    <w:rsid w:val="00933FFF"/>
    <w:rsid w:val="009342CC"/>
    <w:rsid w:val="00934693"/>
    <w:rsid w:val="009347F5"/>
    <w:rsid w:val="009348C8"/>
    <w:rsid w:val="00934971"/>
    <w:rsid w:val="009351D3"/>
    <w:rsid w:val="0093522B"/>
    <w:rsid w:val="009357DF"/>
    <w:rsid w:val="00935D46"/>
    <w:rsid w:val="009378B0"/>
    <w:rsid w:val="0094011D"/>
    <w:rsid w:val="00940DAF"/>
    <w:rsid w:val="0094126E"/>
    <w:rsid w:val="00941715"/>
    <w:rsid w:val="00942B0C"/>
    <w:rsid w:val="00943CFB"/>
    <w:rsid w:val="00944804"/>
    <w:rsid w:val="00944CB6"/>
    <w:rsid w:val="009459C8"/>
    <w:rsid w:val="009462F5"/>
    <w:rsid w:val="00946C9A"/>
    <w:rsid w:val="00947610"/>
    <w:rsid w:val="009501C7"/>
    <w:rsid w:val="0095034B"/>
    <w:rsid w:val="00950744"/>
    <w:rsid w:val="00950C23"/>
    <w:rsid w:val="00951345"/>
    <w:rsid w:val="00951FC8"/>
    <w:rsid w:val="0095291C"/>
    <w:rsid w:val="009536B7"/>
    <w:rsid w:val="009546A2"/>
    <w:rsid w:val="00954B07"/>
    <w:rsid w:val="00954C61"/>
    <w:rsid w:val="00954DD3"/>
    <w:rsid w:val="00956120"/>
    <w:rsid w:val="00956832"/>
    <w:rsid w:val="00956878"/>
    <w:rsid w:val="009575F5"/>
    <w:rsid w:val="0095793E"/>
    <w:rsid w:val="00957C56"/>
    <w:rsid w:val="00960FA3"/>
    <w:rsid w:val="0096193C"/>
    <w:rsid w:val="00961A8B"/>
    <w:rsid w:val="00962138"/>
    <w:rsid w:val="009623BA"/>
    <w:rsid w:val="00962825"/>
    <w:rsid w:val="00962B94"/>
    <w:rsid w:val="0096357F"/>
    <w:rsid w:val="009636D8"/>
    <w:rsid w:val="009638E6"/>
    <w:rsid w:val="00963B06"/>
    <w:rsid w:val="00963B50"/>
    <w:rsid w:val="0096407A"/>
    <w:rsid w:val="0096414B"/>
    <w:rsid w:val="0096520C"/>
    <w:rsid w:val="009654F9"/>
    <w:rsid w:val="00965934"/>
    <w:rsid w:val="0096597A"/>
    <w:rsid w:val="00965B2F"/>
    <w:rsid w:val="00965CBA"/>
    <w:rsid w:val="009660EC"/>
    <w:rsid w:val="00966192"/>
    <w:rsid w:val="00966F9C"/>
    <w:rsid w:val="0096705C"/>
    <w:rsid w:val="00967152"/>
    <w:rsid w:val="009673E5"/>
    <w:rsid w:val="0096743C"/>
    <w:rsid w:val="00967479"/>
    <w:rsid w:val="00967AFA"/>
    <w:rsid w:val="00967F09"/>
    <w:rsid w:val="009705AC"/>
    <w:rsid w:val="00970C0D"/>
    <w:rsid w:val="00970F72"/>
    <w:rsid w:val="009714FA"/>
    <w:rsid w:val="00971709"/>
    <w:rsid w:val="0097172E"/>
    <w:rsid w:val="00972537"/>
    <w:rsid w:val="009726D6"/>
    <w:rsid w:val="009727C8"/>
    <w:rsid w:val="00972B17"/>
    <w:rsid w:val="0097333B"/>
    <w:rsid w:val="00973349"/>
    <w:rsid w:val="00973651"/>
    <w:rsid w:val="0097446D"/>
    <w:rsid w:val="009746C1"/>
    <w:rsid w:val="00974A34"/>
    <w:rsid w:val="00974C28"/>
    <w:rsid w:val="009750A9"/>
    <w:rsid w:val="0097516B"/>
    <w:rsid w:val="0097570E"/>
    <w:rsid w:val="009759B6"/>
    <w:rsid w:val="00975CF0"/>
    <w:rsid w:val="00975D88"/>
    <w:rsid w:val="00975FDF"/>
    <w:rsid w:val="00976554"/>
    <w:rsid w:val="00976AB0"/>
    <w:rsid w:val="00980745"/>
    <w:rsid w:val="00980A68"/>
    <w:rsid w:val="00980B9F"/>
    <w:rsid w:val="009810DD"/>
    <w:rsid w:val="0098186D"/>
    <w:rsid w:val="00981A38"/>
    <w:rsid w:val="00981BA5"/>
    <w:rsid w:val="00982535"/>
    <w:rsid w:val="0098292F"/>
    <w:rsid w:val="00982B34"/>
    <w:rsid w:val="00982EA1"/>
    <w:rsid w:val="00983507"/>
    <w:rsid w:val="00984219"/>
    <w:rsid w:val="0098428A"/>
    <w:rsid w:val="00984656"/>
    <w:rsid w:val="009849F9"/>
    <w:rsid w:val="0098539D"/>
    <w:rsid w:val="00985452"/>
    <w:rsid w:val="0098593F"/>
    <w:rsid w:val="00985D7D"/>
    <w:rsid w:val="00985D98"/>
    <w:rsid w:val="00986287"/>
    <w:rsid w:val="00986419"/>
    <w:rsid w:val="00986651"/>
    <w:rsid w:val="00986B38"/>
    <w:rsid w:val="009871E0"/>
    <w:rsid w:val="009874FD"/>
    <w:rsid w:val="0099022A"/>
    <w:rsid w:val="0099031B"/>
    <w:rsid w:val="009903EA"/>
    <w:rsid w:val="00990BB7"/>
    <w:rsid w:val="00990CC2"/>
    <w:rsid w:val="00991041"/>
    <w:rsid w:val="00991621"/>
    <w:rsid w:val="00991775"/>
    <w:rsid w:val="009922D1"/>
    <w:rsid w:val="009935C2"/>
    <w:rsid w:val="00994371"/>
    <w:rsid w:val="00994753"/>
    <w:rsid w:val="00994DEA"/>
    <w:rsid w:val="0099584C"/>
    <w:rsid w:val="00995AF2"/>
    <w:rsid w:val="00995C76"/>
    <w:rsid w:val="009971E6"/>
    <w:rsid w:val="00997FC0"/>
    <w:rsid w:val="009A0671"/>
    <w:rsid w:val="009A07A7"/>
    <w:rsid w:val="009A1412"/>
    <w:rsid w:val="009A1642"/>
    <w:rsid w:val="009A168F"/>
    <w:rsid w:val="009A2A12"/>
    <w:rsid w:val="009A354C"/>
    <w:rsid w:val="009A3DEB"/>
    <w:rsid w:val="009A421E"/>
    <w:rsid w:val="009A4671"/>
    <w:rsid w:val="009A5EC9"/>
    <w:rsid w:val="009A5F57"/>
    <w:rsid w:val="009A6825"/>
    <w:rsid w:val="009A6B9B"/>
    <w:rsid w:val="009A705D"/>
    <w:rsid w:val="009A7158"/>
    <w:rsid w:val="009A7279"/>
    <w:rsid w:val="009B042D"/>
    <w:rsid w:val="009B0D6D"/>
    <w:rsid w:val="009B140C"/>
    <w:rsid w:val="009B1615"/>
    <w:rsid w:val="009B23B4"/>
    <w:rsid w:val="009B26B0"/>
    <w:rsid w:val="009B308C"/>
    <w:rsid w:val="009B30F6"/>
    <w:rsid w:val="009B3759"/>
    <w:rsid w:val="009B3D31"/>
    <w:rsid w:val="009B401C"/>
    <w:rsid w:val="009B44F3"/>
    <w:rsid w:val="009B5135"/>
    <w:rsid w:val="009B51F5"/>
    <w:rsid w:val="009B53B5"/>
    <w:rsid w:val="009B6576"/>
    <w:rsid w:val="009B65A6"/>
    <w:rsid w:val="009B706A"/>
    <w:rsid w:val="009B717A"/>
    <w:rsid w:val="009B7528"/>
    <w:rsid w:val="009B7B35"/>
    <w:rsid w:val="009B7BA4"/>
    <w:rsid w:val="009C0522"/>
    <w:rsid w:val="009C0B44"/>
    <w:rsid w:val="009C0FCB"/>
    <w:rsid w:val="009C1518"/>
    <w:rsid w:val="009C1C89"/>
    <w:rsid w:val="009C2567"/>
    <w:rsid w:val="009C26FC"/>
    <w:rsid w:val="009C2CB8"/>
    <w:rsid w:val="009C2D4C"/>
    <w:rsid w:val="009C4DE8"/>
    <w:rsid w:val="009C5153"/>
    <w:rsid w:val="009C5334"/>
    <w:rsid w:val="009C573B"/>
    <w:rsid w:val="009C5EEF"/>
    <w:rsid w:val="009C6767"/>
    <w:rsid w:val="009C6ED3"/>
    <w:rsid w:val="009D028E"/>
    <w:rsid w:val="009D0D66"/>
    <w:rsid w:val="009D1122"/>
    <w:rsid w:val="009D1634"/>
    <w:rsid w:val="009D1A06"/>
    <w:rsid w:val="009D2AD2"/>
    <w:rsid w:val="009D322B"/>
    <w:rsid w:val="009D375C"/>
    <w:rsid w:val="009D3858"/>
    <w:rsid w:val="009D3994"/>
    <w:rsid w:val="009D4881"/>
    <w:rsid w:val="009D4AEB"/>
    <w:rsid w:val="009D4DAD"/>
    <w:rsid w:val="009D6095"/>
    <w:rsid w:val="009D61A2"/>
    <w:rsid w:val="009D6621"/>
    <w:rsid w:val="009D76D0"/>
    <w:rsid w:val="009D78B4"/>
    <w:rsid w:val="009D7B35"/>
    <w:rsid w:val="009D7D10"/>
    <w:rsid w:val="009D7E06"/>
    <w:rsid w:val="009E082A"/>
    <w:rsid w:val="009E08AA"/>
    <w:rsid w:val="009E0E2A"/>
    <w:rsid w:val="009E0F52"/>
    <w:rsid w:val="009E1541"/>
    <w:rsid w:val="009E1891"/>
    <w:rsid w:val="009E18BC"/>
    <w:rsid w:val="009E1FDD"/>
    <w:rsid w:val="009E20A3"/>
    <w:rsid w:val="009E2FB6"/>
    <w:rsid w:val="009E2FDD"/>
    <w:rsid w:val="009E3E13"/>
    <w:rsid w:val="009E4988"/>
    <w:rsid w:val="009E4D7D"/>
    <w:rsid w:val="009E52FB"/>
    <w:rsid w:val="009E53DA"/>
    <w:rsid w:val="009E551F"/>
    <w:rsid w:val="009E58C6"/>
    <w:rsid w:val="009E5CE5"/>
    <w:rsid w:val="009E659B"/>
    <w:rsid w:val="009E65E7"/>
    <w:rsid w:val="009E6961"/>
    <w:rsid w:val="009E6AA0"/>
    <w:rsid w:val="009E72C3"/>
    <w:rsid w:val="009E730E"/>
    <w:rsid w:val="009E790D"/>
    <w:rsid w:val="009E7D1C"/>
    <w:rsid w:val="009F0EB8"/>
    <w:rsid w:val="009F0F0B"/>
    <w:rsid w:val="009F160A"/>
    <w:rsid w:val="009F1831"/>
    <w:rsid w:val="009F1B93"/>
    <w:rsid w:val="009F232C"/>
    <w:rsid w:val="009F271D"/>
    <w:rsid w:val="009F27C5"/>
    <w:rsid w:val="009F2A78"/>
    <w:rsid w:val="009F3535"/>
    <w:rsid w:val="009F3EB6"/>
    <w:rsid w:val="009F429A"/>
    <w:rsid w:val="009F4519"/>
    <w:rsid w:val="009F4E13"/>
    <w:rsid w:val="009F6365"/>
    <w:rsid w:val="009F6569"/>
    <w:rsid w:val="009F6945"/>
    <w:rsid w:val="009F7303"/>
    <w:rsid w:val="009F76A5"/>
    <w:rsid w:val="00A0119E"/>
    <w:rsid w:val="00A011A9"/>
    <w:rsid w:val="00A015D5"/>
    <w:rsid w:val="00A01717"/>
    <w:rsid w:val="00A01921"/>
    <w:rsid w:val="00A01D69"/>
    <w:rsid w:val="00A022A4"/>
    <w:rsid w:val="00A02C6F"/>
    <w:rsid w:val="00A02D3A"/>
    <w:rsid w:val="00A03561"/>
    <w:rsid w:val="00A03C97"/>
    <w:rsid w:val="00A0401F"/>
    <w:rsid w:val="00A06342"/>
    <w:rsid w:val="00A066F3"/>
    <w:rsid w:val="00A1027B"/>
    <w:rsid w:val="00A108F3"/>
    <w:rsid w:val="00A10A62"/>
    <w:rsid w:val="00A10BC8"/>
    <w:rsid w:val="00A10DDF"/>
    <w:rsid w:val="00A1133A"/>
    <w:rsid w:val="00A11FCF"/>
    <w:rsid w:val="00A12D65"/>
    <w:rsid w:val="00A12DA8"/>
    <w:rsid w:val="00A130F2"/>
    <w:rsid w:val="00A136A0"/>
    <w:rsid w:val="00A137B1"/>
    <w:rsid w:val="00A13997"/>
    <w:rsid w:val="00A13A61"/>
    <w:rsid w:val="00A13BAC"/>
    <w:rsid w:val="00A1407B"/>
    <w:rsid w:val="00A141D3"/>
    <w:rsid w:val="00A1452C"/>
    <w:rsid w:val="00A146F9"/>
    <w:rsid w:val="00A14942"/>
    <w:rsid w:val="00A149AA"/>
    <w:rsid w:val="00A15396"/>
    <w:rsid w:val="00A15571"/>
    <w:rsid w:val="00A158E7"/>
    <w:rsid w:val="00A15AA4"/>
    <w:rsid w:val="00A16335"/>
    <w:rsid w:val="00A16405"/>
    <w:rsid w:val="00A16CE3"/>
    <w:rsid w:val="00A16E93"/>
    <w:rsid w:val="00A202BB"/>
    <w:rsid w:val="00A202C3"/>
    <w:rsid w:val="00A205FF"/>
    <w:rsid w:val="00A2129E"/>
    <w:rsid w:val="00A213B5"/>
    <w:rsid w:val="00A2159C"/>
    <w:rsid w:val="00A21A91"/>
    <w:rsid w:val="00A21DB6"/>
    <w:rsid w:val="00A21E2E"/>
    <w:rsid w:val="00A221D0"/>
    <w:rsid w:val="00A22AD9"/>
    <w:rsid w:val="00A23924"/>
    <w:rsid w:val="00A243CA"/>
    <w:rsid w:val="00A247B2"/>
    <w:rsid w:val="00A24E62"/>
    <w:rsid w:val="00A24F4D"/>
    <w:rsid w:val="00A25B34"/>
    <w:rsid w:val="00A26672"/>
    <w:rsid w:val="00A2678E"/>
    <w:rsid w:val="00A26D11"/>
    <w:rsid w:val="00A26FD9"/>
    <w:rsid w:val="00A27504"/>
    <w:rsid w:val="00A27553"/>
    <w:rsid w:val="00A27886"/>
    <w:rsid w:val="00A27BD0"/>
    <w:rsid w:val="00A3009D"/>
    <w:rsid w:val="00A300FC"/>
    <w:rsid w:val="00A30661"/>
    <w:rsid w:val="00A30EE0"/>
    <w:rsid w:val="00A3114F"/>
    <w:rsid w:val="00A317DE"/>
    <w:rsid w:val="00A31AB7"/>
    <w:rsid w:val="00A31ACA"/>
    <w:rsid w:val="00A32133"/>
    <w:rsid w:val="00A324C8"/>
    <w:rsid w:val="00A32688"/>
    <w:rsid w:val="00A32B98"/>
    <w:rsid w:val="00A32D0A"/>
    <w:rsid w:val="00A33595"/>
    <w:rsid w:val="00A33B7D"/>
    <w:rsid w:val="00A34164"/>
    <w:rsid w:val="00A3484C"/>
    <w:rsid w:val="00A34B21"/>
    <w:rsid w:val="00A34CD1"/>
    <w:rsid w:val="00A352A0"/>
    <w:rsid w:val="00A360A2"/>
    <w:rsid w:val="00A36251"/>
    <w:rsid w:val="00A36E2F"/>
    <w:rsid w:val="00A37627"/>
    <w:rsid w:val="00A4017C"/>
    <w:rsid w:val="00A40511"/>
    <w:rsid w:val="00A40FF1"/>
    <w:rsid w:val="00A410BA"/>
    <w:rsid w:val="00A412C0"/>
    <w:rsid w:val="00A41B0C"/>
    <w:rsid w:val="00A41EFC"/>
    <w:rsid w:val="00A42086"/>
    <w:rsid w:val="00A42A4F"/>
    <w:rsid w:val="00A42BFC"/>
    <w:rsid w:val="00A43DF3"/>
    <w:rsid w:val="00A43F88"/>
    <w:rsid w:val="00A442F3"/>
    <w:rsid w:val="00A44C91"/>
    <w:rsid w:val="00A44E17"/>
    <w:rsid w:val="00A4517B"/>
    <w:rsid w:val="00A456FE"/>
    <w:rsid w:val="00A46351"/>
    <w:rsid w:val="00A46CF9"/>
    <w:rsid w:val="00A4751C"/>
    <w:rsid w:val="00A504D1"/>
    <w:rsid w:val="00A51249"/>
    <w:rsid w:val="00A516FD"/>
    <w:rsid w:val="00A51C62"/>
    <w:rsid w:val="00A5243B"/>
    <w:rsid w:val="00A52824"/>
    <w:rsid w:val="00A52ACA"/>
    <w:rsid w:val="00A52B6C"/>
    <w:rsid w:val="00A53E43"/>
    <w:rsid w:val="00A54181"/>
    <w:rsid w:val="00A54802"/>
    <w:rsid w:val="00A5516B"/>
    <w:rsid w:val="00A554AB"/>
    <w:rsid w:val="00A55D11"/>
    <w:rsid w:val="00A5607E"/>
    <w:rsid w:val="00A56978"/>
    <w:rsid w:val="00A57AFC"/>
    <w:rsid w:val="00A57E80"/>
    <w:rsid w:val="00A60C8E"/>
    <w:rsid w:val="00A61148"/>
    <w:rsid w:val="00A61566"/>
    <w:rsid w:val="00A61788"/>
    <w:rsid w:val="00A61C69"/>
    <w:rsid w:val="00A61D4F"/>
    <w:rsid w:val="00A6201D"/>
    <w:rsid w:val="00A62112"/>
    <w:rsid w:val="00A625C7"/>
    <w:rsid w:val="00A631E0"/>
    <w:rsid w:val="00A64456"/>
    <w:rsid w:val="00A6481F"/>
    <w:rsid w:val="00A64B0B"/>
    <w:rsid w:val="00A64F5B"/>
    <w:rsid w:val="00A64FA9"/>
    <w:rsid w:val="00A660A8"/>
    <w:rsid w:val="00A671E5"/>
    <w:rsid w:val="00A675A1"/>
    <w:rsid w:val="00A70FF6"/>
    <w:rsid w:val="00A721A0"/>
    <w:rsid w:val="00A7222A"/>
    <w:rsid w:val="00A731E4"/>
    <w:rsid w:val="00A74A62"/>
    <w:rsid w:val="00A778D4"/>
    <w:rsid w:val="00A7794B"/>
    <w:rsid w:val="00A80DC7"/>
    <w:rsid w:val="00A812BA"/>
    <w:rsid w:val="00A81DDD"/>
    <w:rsid w:val="00A826EF"/>
    <w:rsid w:val="00A829B8"/>
    <w:rsid w:val="00A82BD8"/>
    <w:rsid w:val="00A82ECD"/>
    <w:rsid w:val="00A83640"/>
    <w:rsid w:val="00A838CD"/>
    <w:rsid w:val="00A83941"/>
    <w:rsid w:val="00A841AA"/>
    <w:rsid w:val="00A84289"/>
    <w:rsid w:val="00A84905"/>
    <w:rsid w:val="00A84B7E"/>
    <w:rsid w:val="00A84F80"/>
    <w:rsid w:val="00A851A8"/>
    <w:rsid w:val="00A85979"/>
    <w:rsid w:val="00A85C7B"/>
    <w:rsid w:val="00A85DA2"/>
    <w:rsid w:val="00A85DFB"/>
    <w:rsid w:val="00A860FD"/>
    <w:rsid w:val="00A8690D"/>
    <w:rsid w:val="00A875A4"/>
    <w:rsid w:val="00A903F0"/>
    <w:rsid w:val="00A9184E"/>
    <w:rsid w:val="00A9334B"/>
    <w:rsid w:val="00A94016"/>
    <w:rsid w:val="00A950F7"/>
    <w:rsid w:val="00A95504"/>
    <w:rsid w:val="00A96A7F"/>
    <w:rsid w:val="00A96C7A"/>
    <w:rsid w:val="00A96D2B"/>
    <w:rsid w:val="00A96E08"/>
    <w:rsid w:val="00A9753B"/>
    <w:rsid w:val="00A97F92"/>
    <w:rsid w:val="00AA01B0"/>
    <w:rsid w:val="00AA139C"/>
    <w:rsid w:val="00AA1415"/>
    <w:rsid w:val="00AA162A"/>
    <w:rsid w:val="00AA183E"/>
    <w:rsid w:val="00AA18AB"/>
    <w:rsid w:val="00AA252C"/>
    <w:rsid w:val="00AA2FF7"/>
    <w:rsid w:val="00AA30E1"/>
    <w:rsid w:val="00AA3786"/>
    <w:rsid w:val="00AA46DE"/>
    <w:rsid w:val="00AA4936"/>
    <w:rsid w:val="00AA54B1"/>
    <w:rsid w:val="00AA594C"/>
    <w:rsid w:val="00AA5AB3"/>
    <w:rsid w:val="00AA6D16"/>
    <w:rsid w:val="00AA715A"/>
    <w:rsid w:val="00AA72C4"/>
    <w:rsid w:val="00AA7371"/>
    <w:rsid w:val="00AA749E"/>
    <w:rsid w:val="00AA79C0"/>
    <w:rsid w:val="00AA7E25"/>
    <w:rsid w:val="00AB1014"/>
    <w:rsid w:val="00AB199A"/>
    <w:rsid w:val="00AB1A72"/>
    <w:rsid w:val="00AB1B1F"/>
    <w:rsid w:val="00AB1B5A"/>
    <w:rsid w:val="00AB25C8"/>
    <w:rsid w:val="00AB2D55"/>
    <w:rsid w:val="00AB3171"/>
    <w:rsid w:val="00AB319B"/>
    <w:rsid w:val="00AB320F"/>
    <w:rsid w:val="00AB3C1B"/>
    <w:rsid w:val="00AB4081"/>
    <w:rsid w:val="00AB4DA9"/>
    <w:rsid w:val="00AB4DE3"/>
    <w:rsid w:val="00AB5587"/>
    <w:rsid w:val="00AB5EEE"/>
    <w:rsid w:val="00AB6110"/>
    <w:rsid w:val="00AB6249"/>
    <w:rsid w:val="00AB656A"/>
    <w:rsid w:val="00AB7706"/>
    <w:rsid w:val="00AB78AF"/>
    <w:rsid w:val="00AB7BD5"/>
    <w:rsid w:val="00AC098E"/>
    <w:rsid w:val="00AC1971"/>
    <w:rsid w:val="00AC19CE"/>
    <w:rsid w:val="00AC1B60"/>
    <w:rsid w:val="00AC1BAB"/>
    <w:rsid w:val="00AC1D11"/>
    <w:rsid w:val="00AC2022"/>
    <w:rsid w:val="00AC218F"/>
    <w:rsid w:val="00AC21C1"/>
    <w:rsid w:val="00AC245C"/>
    <w:rsid w:val="00AC246A"/>
    <w:rsid w:val="00AC3306"/>
    <w:rsid w:val="00AC3572"/>
    <w:rsid w:val="00AC36A6"/>
    <w:rsid w:val="00AC392A"/>
    <w:rsid w:val="00AC3E3F"/>
    <w:rsid w:val="00AC428E"/>
    <w:rsid w:val="00AC49F6"/>
    <w:rsid w:val="00AC5A86"/>
    <w:rsid w:val="00AC5D34"/>
    <w:rsid w:val="00AC5F1A"/>
    <w:rsid w:val="00AC6690"/>
    <w:rsid w:val="00AC669C"/>
    <w:rsid w:val="00AC7CE5"/>
    <w:rsid w:val="00AC7E46"/>
    <w:rsid w:val="00AD0232"/>
    <w:rsid w:val="00AD0E2A"/>
    <w:rsid w:val="00AD2B4E"/>
    <w:rsid w:val="00AD2E4E"/>
    <w:rsid w:val="00AD2EA0"/>
    <w:rsid w:val="00AD3083"/>
    <w:rsid w:val="00AD31BD"/>
    <w:rsid w:val="00AD4090"/>
    <w:rsid w:val="00AD42CD"/>
    <w:rsid w:val="00AD4539"/>
    <w:rsid w:val="00AD474C"/>
    <w:rsid w:val="00AD5202"/>
    <w:rsid w:val="00AD5680"/>
    <w:rsid w:val="00AD5746"/>
    <w:rsid w:val="00AD58B1"/>
    <w:rsid w:val="00AD5E0E"/>
    <w:rsid w:val="00AD6743"/>
    <w:rsid w:val="00AD6B09"/>
    <w:rsid w:val="00AD6C0F"/>
    <w:rsid w:val="00AD735E"/>
    <w:rsid w:val="00AD7ACE"/>
    <w:rsid w:val="00AD7B6C"/>
    <w:rsid w:val="00AE04F4"/>
    <w:rsid w:val="00AE04F8"/>
    <w:rsid w:val="00AE07C5"/>
    <w:rsid w:val="00AE1998"/>
    <w:rsid w:val="00AE2581"/>
    <w:rsid w:val="00AE2CAA"/>
    <w:rsid w:val="00AE3394"/>
    <w:rsid w:val="00AE3524"/>
    <w:rsid w:val="00AE361D"/>
    <w:rsid w:val="00AE3AB1"/>
    <w:rsid w:val="00AE3DDC"/>
    <w:rsid w:val="00AE408D"/>
    <w:rsid w:val="00AE48E7"/>
    <w:rsid w:val="00AE4A36"/>
    <w:rsid w:val="00AE4AAD"/>
    <w:rsid w:val="00AE535E"/>
    <w:rsid w:val="00AE55C8"/>
    <w:rsid w:val="00AE5DE7"/>
    <w:rsid w:val="00AE794C"/>
    <w:rsid w:val="00AE7972"/>
    <w:rsid w:val="00AE7C80"/>
    <w:rsid w:val="00AF0032"/>
    <w:rsid w:val="00AF0A18"/>
    <w:rsid w:val="00AF14A3"/>
    <w:rsid w:val="00AF14A5"/>
    <w:rsid w:val="00AF2AA7"/>
    <w:rsid w:val="00AF2C75"/>
    <w:rsid w:val="00AF33EF"/>
    <w:rsid w:val="00AF33FC"/>
    <w:rsid w:val="00AF34F9"/>
    <w:rsid w:val="00AF35FA"/>
    <w:rsid w:val="00AF3748"/>
    <w:rsid w:val="00AF3800"/>
    <w:rsid w:val="00AF3B3F"/>
    <w:rsid w:val="00AF3DFB"/>
    <w:rsid w:val="00AF3F7C"/>
    <w:rsid w:val="00AF4099"/>
    <w:rsid w:val="00AF42C4"/>
    <w:rsid w:val="00AF4B30"/>
    <w:rsid w:val="00AF5372"/>
    <w:rsid w:val="00AF645D"/>
    <w:rsid w:val="00AF6951"/>
    <w:rsid w:val="00AF6AFB"/>
    <w:rsid w:val="00AF6D6F"/>
    <w:rsid w:val="00AF7042"/>
    <w:rsid w:val="00B00592"/>
    <w:rsid w:val="00B00CB0"/>
    <w:rsid w:val="00B01105"/>
    <w:rsid w:val="00B01F1D"/>
    <w:rsid w:val="00B020A8"/>
    <w:rsid w:val="00B029BA"/>
    <w:rsid w:val="00B03347"/>
    <w:rsid w:val="00B034D9"/>
    <w:rsid w:val="00B0381B"/>
    <w:rsid w:val="00B04CCA"/>
    <w:rsid w:val="00B05651"/>
    <w:rsid w:val="00B05840"/>
    <w:rsid w:val="00B05E18"/>
    <w:rsid w:val="00B05E76"/>
    <w:rsid w:val="00B05FA9"/>
    <w:rsid w:val="00B074AB"/>
    <w:rsid w:val="00B07824"/>
    <w:rsid w:val="00B07A47"/>
    <w:rsid w:val="00B07DA9"/>
    <w:rsid w:val="00B07EA8"/>
    <w:rsid w:val="00B101E6"/>
    <w:rsid w:val="00B1029B"/>
    <w:rsid w:val="00B10ACA"/>
    <w:rsid w:val="00B112F9"/>
    <w:rsid w:val="00B11419"/>
    <w:rsid w:val="00B11C32"/>
    <w:rsid w:val="00B12536"/>
    <w:rsid w:val="00B1276E"/>
    <w:rsid w:val="00B129CE"/>
    <w:rsid w:val="00B138DC"/>
    <w:rsid w:val="00B139F6"/>
    <w:rsid w:val="00B14565"/>
    <w:rsid w:val="00B14786"/>
    <w:rsid w:val="00B1553B"/>
    <w:rsid w:val="00B157E6"/>
    <w:rsid w:val="00B15A39"/>
    <w:rsid w:val="00B15C76"/>
    <w:rsid w:val="00B15CCB"/>
    <w:rsid w:val="00B165E6"/>
    <w:rsid w:val="00B16E8A"/>
    <w:rsid w:val="00B17A65"/>
    <w:rsid w:val="00B17F5E"/>
    <w:rsid w:val="00B17F87"/>
    <w:rsid w:val="00B205F1"/>
    <w:rsid w:val="00B20C84"/>
    <w:rsid w:val="00B212D2"/>
    <w:rsid w:val="00B21416"/>
    <w:rsid w:val="00B219DA"/>
    <w:rsid w:val="00B230FB"/>
    <w:rsid w:val="00B232BD"/>
    <w:rsid w:val="00B23306"/>
    <w:rsid w:val="00B2351D"/>
    <w:rsid w:val="00B23598"/>
    <w:rsid w:val="00B23D1A"/>
    <w:rsid w:val="00B24436"/>
    <w:rsid w:val="00B24834"/>
    <w:rsid w:val="00B25547"/>
    <w:rsid w:val="00B25FF1"/>
    <w:rsid w:val="00B26799"/>
    <w:rsid w:val="00B26B32"/>
    <w:rsid w:val="00B26F3D"/>
    <w:rsid w:val="00B2727F"/>
    <w:rsid w:val="00B27525"/>
    <w:rsid w:val="00B27579"/>
    <w:rsid w:val="00B3018C"/>
    <w:rsid w:val="00B31767"/>
    <w:rsid w:val="00B31AB4"/>
    <w:rsid w:val="00B31C60"/>
    <w:rsid w:val="00B31D27"/>
    <w:rsid w:val="00B322E8"/>
    <w:rsid w:val="00B3314D"/>
    <w:rsid w:val="00B338E3"/>
    <w:rsid w:val="00B33A82"/>
    <w:rsid w:val="00B33C54"/>
    <w:rsid w:val="00B33E23"/>
    <w:rsid w:val="00B3439E"/>
    <w:rsid w:val="00B34649"/>
    <w:rsid w:val="00B35E7C"/>
    <w:rsid w:val="00B36070"/>
    <w:rsid w:val="00B365ED"/>
    <w:rsid w:val="00B3666A"/>
    <w:rsid w:val="00B36816"/>
    <w:rsid w:val="00B3722F"/>
    <w:rsid w:val="00B374F5"/>
    <w:rsid w:val="00B37888"/>
    <w:rsid w:val="00B37DC9"/>
    <w:rsid w:val="00B37E6D"/>
    <w:rsid w:val="00B4015A"/>
    <w:rsid w:val="00B404DC"/>
    <w:rsid w:val="00B40A3E"/>
    <w:rsid w:val="00B40AF1"/>
    <w:rsid w:val="00B40E89"/>
    <w:rsid w:val="00B417D3"/>
    <w:rsid w:val="00B41E81"/>
    <w:rsid w:val="00B4247A"/>
    <w:rsid w:val="00B42586"/>
    <w:rsid w:val="00B43659"/>
    <w:rsid w:val="00B43885"/>
    <w:rsid w:val="00B44557"/>
    <w:rsid w:val="00B457A4"/>
    <w:rsid w:val="00B45982"/>
    <w:rsid w:val="00B460D8"/>
    <w:rsid w:val="00B47003"/>
    <w:rsid w:val="00B47074"/>
    <w:rsid w:val="00B47159"/>
    <w:rsid w:val="00B471BC"/>
    <w:rsid w:val="00B504B7"/>
    <w:rsid w:val="00B50A8A"/>
    <w:rsid w:val="00B50BC5"/>
    <w:rsid w:val="00B514C8"/>
    <w:rsid w:val="00B519FA"/>
    <w:rsid w:val="00B52171"/>
    <w:rsid w:val="00B53348"/>
    <w:rsid w:val="00B53CD2"/>
    <w:rsid w:val="00B53DD1"/>
    <w:rsid w:val="00B54859"/>
    <w:rsid w:val="00B54F52"/>
    <w:rsid w:val="00B55A50"/>
    <w:rsid w:val="00B561BF"/>
    <w:rsid w:val="00B56243"/>
    <w:rsid w:val="00B5670C"/>
    <w:rsid w:val="00B568CC"/>
    <w:rsid w:val="00B56B9F"/>
    <w:rsid w:val="00B56C76"/>
    <w:rsid w:val="00B56FAF"/>
    <w:rsid w:val="00B57385"/>
    <w:rsid w:val="00B57561"/>
    <w:rsid w:val="00B6138D"/>
    <w:rsid w:val="00B617A0"/>
    <w:rsid w:val="00B61FF1"/>
    <w:rsid w:val="00B6224B"/>
    <w:rsid w:val="00B6270E"/>
    <w:rsid w:val="00B6284F"/>
    <w:rsid w:val="00B62B23"/>
    <w:rsid w:val="00B634EE"/>
    <w:rsid w:val="00B64816"/>
    <w:rsid w:val="00B6526C"/>
    <w:rsid w:val="00B659F1"/>
    <w:rsid w:val="00B6638A"/>
    <w:rsid w:val="00B67BA1"/>
    <w:rsid w:val="00B67C53"/>
    <w:rsid w:val="00B70366"/>
    <w:rsid w:val="00B70837"/>
    <w:rsid w:val="00B7090E"/>
    <w:rsid w:val="00B71222"/>
    <w:rsid w:val="00B7227A"/>
    <w:rsid w:val="00B72360"/>
    <w:rsid w:val="00B723CF"/>
    <w:rsid w:val="00B7244B"/>
    <w:rsid w:val="00B72A78"/>
    <w:rsid w:val="00B733B1"/>
    <w:rsid w:val="00B73AC0"/>
    <w:rsid w:val="00B73C57"/>
    <w:rsid w:val="00B73D8C"/>
    <w:rsid w:val="00B73DB5"/>
    <w:rsid w:val="00B74172"/>
    <w:rsid w:val="00B745D4"/>
    <w:rsid w:val="00B74AE6"/>
    <w:rsid w:val="00B7579B"/>
    <w:rsid w:val="00B75FA1"/>
    <w:rsid w:val="00B7763C"/>
    <w:rsid w:val="00B7770C"/>
    <w:rsid w:val="00B77C3F"/>
    <w:rsid w:val="00B8023F"/>
    <w:rsid w:val="00B802FA"/>
    <w:rsid w:val="00B804D2"/>
    <w:rsid w:val="00B806E9"/>
    <w:rsid w:val="00B80F62"/>
    <w:rsid w:val="00B81DD1"/>
    <w:rsid w:val="00B82418"/>
    <w:rsid w:val="00B82A6D"/>
    <w:rsid w:val="00B8393E"/>
    <w:rsid w:val="00B83D6E"/>
    <w:rsid w:val="00B83EC7"/>
    <w:rsid w:val="00B843A7"/>
    <w:rsid w:val="00B84978"/>
    <w:rsid w:val="00B84B1D"/>
    <w:rsid w:val="00B85845"/>
    <w:rsid w:val="00B86035"/>
    <w:rsid w:val="00B86504"/>
    <w:rsid w:val="00B866A8"/>
    <w:rsid w:val="00B8695F"/>
    <w:rsid w:val="00B86D70"/>
    <w:rsid w:val="00B86F44"/>
    <w:rsid w:val="00B870D5"/>
    <w:rsid w:val="00B873F5"/>
    <w:rsid w:val="00B87538"/>
    <w:rsid w:val="00B8788F"/>
    <w:rsid w:val="00B90785"/>
    <w:rsid w:val="00B9101C"/>
    <w:rsid w:val="00B91549"/>
    <w:rsid w:val="00B920FC"/>
    <w:rsid w:val="00B92884"/>
    <w:rsid w:val="00B92C5C"/>
    <w:rsid w:val="00B931EC"/>
    <w:rsid w:val="00B94625"/>
    <w:rsid w:val="00B958EC"/>
    <w:rsid w:val="00B967A4"/>
    <w:rsid w:val="00B96FAC"/>
    <w:rsid w:val="00B976AC"/>
    <w:rsid w:val="00BA003B"/>
    <w:rsid w:val="00BA17D6"/>
    <w:rsid w:val="00BA185E"/>
    <w:rsid w:val="00BA23D9"/>
    <w:rsid w:val="00BA24CA"/>
    <w:rsid w:val="00BA28DA"/>
    <w:rsid w:val="00BA3021"/>
    <w:rsid w:val="00BA32C1"/>
    <w:rsid w:val="00BA4124"/>
    <w:rsid w:val="00BA4151"/>
    <w:rsid w:val="00BA4206"/>
    <w:rsid w:val="00BA4F26"/>
    <w:rsid w:val="00BA5E59"/>
    <w:rsid w:val="00BA5ED6"/>
    <w:rsid w:val="00BA647D"/>
    <w:rsid w:val="00BA65BC"/>
    <w:rsid w:val="00BA6982"/>
    <w:rsid w:val="00BA6A80"/>
    <w:rsid w:val="00BA73D3"/>
    <w:rsid w:val="00BA76A1"/>
    <w:rsid w:val="00BA7B63"/>
    <w:rsid w:val="00BA7C6C"/>
    <w:rsid w:val="00BB0A46"/>
    <w:rsid w:val="00BB0A4F"/>
    <w:rsid w:val="00BB11DD"/>
    <w:rsid w:val="00BB1D57"/>
    <w:rsid w:val="00BB22ED"/>
    <w:rsid w:val="00BB2A47"/>
    <w:rsid w:val="00BB2D27"/>
    <w:rsid w:val="00BB36CC"/>
    <w:rsid w:val="00BB3B48"/>
    <w:rsid w:val="00BB3C85"/>
    <w:rsid w:val="00BB3E05"/>
    <w:rsid w:val="00BB48A2"/>
    <w:rsid w:val="00BB55BB"/>
    <w:rsid w:val="00BB57AD"/>
    <w:rsid w:val="00BB688C"/>
    <w:rsid w:val="00BB689A"/>
    <w:rsid w:val="00BB6F9E"/>
    <w:rsid w:val="00BB75F1"/>
    <w:rsid w:val="00BB77C2"/>
    <w:rsid w:val="00BB7AF7"/>
    <w:rsid w:val="00BC01D5"/>
    <w:rsid w:val="00BC0B8B"/>
    <w:rsid w:val="00BC0D24"/>
    <w:rsid w:val="00BC0F02"/>
    <w:rsid w:val="00BC1589"/>
    <w:rsid w:val="00BC170A"/>
    <w:rsid w:val="00BC18F0"/>
    <w:rsid w:val="00BC1C18"/>
    <w:rsid w:val="00BC2140"/>
    <w:rsid w:val="00BC2864"/>
    <w:rsid w:val="00BC3C3F"/>
    <w:rsid w:val="00BC4219"/>
    <w:rsid w:val="00BC4647"/>
    <w:rsid w:val="00BC4833"/>
    <w:rsid w:val="00BC4972"/>
    <w:rsid w:val="00BC4A68"/>
    <w:rsid w:val="00BC550F"/>
    <w:rsid w:val="00BC56B1"/>
    <w:rsid w:val="00BC6265"/>
    <w:rsid w:val="00BC626B"/>
    <w:rsid w:val="00BC63EF"/>
    <w:rsid w:val="00BC645A"/>
    <w:rsid w:val="00BC6B44"/>
    <w:rsid w:val="00BC6CCB"/>
    <w:rsid w:val="00BC737F"/>
    <w:rsid w:val="00BC757B"/>
    <w:rsid w:val="00BD0323"/>
    <w:rsid w:val="00BD03B1"/>
    <w:rsid w:val="00BD05AB"/>
    <w:rsid w:val="00BD0CD9"/>
    <w:rsid w:val="00BD0D31"/>
    <w:rsid w:val="00BD115C"/>
    <w:rsid w:val="00BD1596"/>
    <w:rsid w:val="00BD1A85"/>
    <w:rsid w:val="00BD1C8B"/>
    <w:rsid w:val="00BD224D"/>
    <w:rsid w:val="00BD23CB"/>
    <w:rsid w:val="00BD2A46"/>
    <w:rsid w:val="00BD4D96"/>
    <w:rsid w:val="00BD5A46"/>
    <w:rsid w:val="00BD617B"/>
    <w:rsid w:val="00BD6473"/>
    <w:rsid w:val="00BD671C"/>
    <w:rsid w:val="00BD67D4"/>
    <w:rsid w:val="00BD7237"/>
    <w:rsid w:val="00BD7B9C"/>
    <w:rsid w:val="00BD7DA5"/>
    <w:rsid w:val="00BE0ABE"/>
    <w:rsid w:val="00BE1434"/>
    <w:rsid w:val="00BE1CE0"/>
    <w:rsid w:val="00BE234A"/>
    <w:rsid w:val="00BE2990"/>
    <w:rsid w:val="00BE3687"/>
    <w:rsid w:val="00BE40BF"/>
    <w:rsid w:val="00BE433F"/>
    <w:rsid w:val="00BE4607"/>
    <w:rsid w:val="00BE46FF"/>
    <w:rsid w:val="00BE4F63"/>
    <w:rsid w:val="00BE52ED"/>
    <w:rsid w:val="00BE61F0"/>
    <w:rsid w:val="00BE66D1"/>
    <w:rsid w:val="00BE715B"/>
    <w:rsid w:val="00BE730A"/>
    <w:rsid w:val="00BF05AE"/>
    <w:rsid w:val="00BF0F16"/>
    <w:rsid w:val="00BF1C8F"/>
    <w:rsid w:val="00BF2A81"/>
    <w:rsid w:val="00BF2AD7"/>
    <w:rsid w:val="00BF2BE8"/>
    <w:rsid w:val="00BF2D2E"/>
    <w:rsid w:val="00BF325A"/>
    <w:rsid w:val="00BF3735"/>
    <w:rsid w:val="00BF3871"/>
    <w:rsid w:val="00BF3C7A"/>
    <w:rsid w:val="00BF4F39"/>
    <w:rsid w:val="00BF53CA"/>
    <w:rsid w:val="00BF5844"/>
    <w:rsid w:val="00BF5B78"/>
    <w:rsid w:val="00BF5DF5"/>
    <w:rsid w:val="00BF5EB9"/>
    <w:rsid w:val="00BF6128"/>
    <w:rsid w:val="00BF6539"/>
    <w:rsid w:val="00C00266"/>
    <w:rsid w:val="00C005C2"/>
    <w:rsid w:val="00C0122F"/>
    <w:rsid w:val="00C0185A"/>
    <w:rsid w:val="00C018BE"/>
    <w:rsid w:val="00C01B09"/>
    <w:rsid w:val="00C02702"/>
    <w:rsid w:val="00C02C0E"/>
    <w:rsid w:val="00C02CA5"/>
    <w:rsid w:val="00C02EEB"/>
    <w:rsid w:val="00C035FF"/>
    <w:rsid w:val="00C03711"/>
    <w:rsid w:val="00C03A42"/>
    <w:rsid w:val="00C03A46"/>
    <w:rsid w:val="00C03C49"/>
    <w:rsid w:val="00C03DF1"/>
    <w:rsid w:val="00C055B0"/>
    <w:rsid w:val="00C05962"/>
    <w:rsid w:val="00C064B9"/>
    <w:rsid w:val="00C06543"/>
    <w:rsid w:val="00C06EC2"/>
    <w:rsid w:val="00C07C0E"/>
    <w:rsid w:val="00C1048D"/>
    <w:rsid w:val="00C104F0"/>
    <w:rsid w:val="00C10990"/>
    <w:rsid w:val="00C109B5"/>
    <w:rsid w:val="00C11313"/>
    <w:rsid w:val="00C11CE2"/>
    <w:rsid w:val="00C11DBA"/>
    <w:rsid w:val="00C11DF1"/>
    <w:rsid w:val="00C12000"/>
    <w:rsid w:val="00C12EAF"/>
    <w:rsid w:val="00C12FC6"/>
    <w:rsid w:val="00C13A00"/>
    <w:rsid w:val="00C1439C"/>
    <w:rsid w:val="00C1464F"/>
    <w:rsid w:val="00C14B07"/>
    <w:rsid w:val="00C14C4B"/>
    <w:rsid w:val="00C14CB5"/>
    <w:rsid w:val="00C14E7E"/>
    <w:rsid w:val="00C15456"/>
    <w:rsid w:val="00C15848"/>
    <w:rsid w:val="00C15915"/>
    <w:rsid w:val="00C2041D"/>
    <w:rsid w:val="00C2068C"/>
    <w:rsid w:val="00C2085D"/>
    <w:rsid w:val="00C209A6"/>
    <w:rsid w:val="00C20E6E"/>
    <w:rsid w:val="00C21823"/>
    <w:rsid w:val="00C21B34"/>
    <w:rsid w:val="00C22507"/>
    <w:rsid w:val="00C2250F"/>
    <w:rsid w:val="00C22874"/>
    <w:rsid w:val="00C22927"/>
    <w:rsid w:val="00C22CCC"/>
    <w:rsid w:val="00C22ED5"/>
    <w:rsid w:val="00C2313A"/>
    <w:rsid w:val="00C23E0D"/>
    <w:rsid w:val="00C2460B"/>
    <w:rsid w:val="00C25114"/>
    <w:rsid w:val="00C2543C"/>
    <w:rsid w:val="00C2578B"/>
    <w:rsid w:val="00C259CA"/>
    <w:rsid w:val="00C260A8"/>
    <w:rsid w:val="00C2670C"/>
    <w:rsid w:val="00C2688A"/>
    <w:rsid w:val="00C26C54"/>
    <w:rsid w:val="00C26D76"/>
    <w:rsid w:val="00C2718E"/>
    <w:rsid w:val="00C30E9E"/>
    <w:rsid w:val="00C30F1E"/>
    <w:rsid w:val="00C31898"/>
    <w:rsid w:val="00C31C0F"/>
    <w:rsid w:val="00C32C25"/>
    <w:rsid w:val="00C33DDF"/>
    <w:rsid w:val="00C34423"/>
    <w:rsid w:val="00C346D0"/>
    <w:rsid w:val="00C34958"/>
    <w:rsid w:val="00C34CAE"/>
    <w:rsid w:val="00C35176"/>
    <w:rsid w:val="00C35226"/>
    <w:rsid w:val="00C364A9"/>
    <w:rsid w:val="00C3654E"/>
    <w:rsid w:val="00C367F9"/>
    <w:rsid w:val="00C369CD"/>
    <w:rsid w:val="00C37583"/>
    <w:rsid w:val="00C408A7"/>
    <w:rsid w:val="00C40D4F"/>
    <w:rsid w:val="00C40E47"/>
    <w:rsid w:val="00C40F6B"/>
    <w:rsid w:val="00C410CE"/>
    <w:rsid w:val="00C413C5"/>
    <w:rsid w:val="00C413ED"/>
    <w:rsid w:val="00C41822"/>
    <w:rsid w:val="00C41DD0"/>
    <w:rsid w:val="00C4232B"/>
    <w:rsid w:val="00C4257B"/>
    <w:rsid w:val="00C42AB2"/>
    <w:rsid w:val="00C4318B"/>
    <w:rsid w:val="00C438A3"/>
    <w:rsid w:val="00C438DD"/>
    <w:rsid w:val="00C4416A"/>
    <w:rsid w:val="00C448B0"/>
    <w:rsid w:val="00C4614B"/>
    <w:rsid w:val="00C463BD"/>
    <w:rsid w:val="00C4660A"/>
    <w:rsid w:val="00C46BE1"/>
    <w:rsid w:val="00C471C2"/>
    <w:rsid w:val="00C477C0"/>
    <w:rsid w:val="00C505BE"/>
    <w:rsid w:val="00C50BAB"/>
    <w:rsid w:val="00C51F5F"/>
    <w:rsid w:val="00C52A68"/>
    <w:rsid w:val="00C52D9A"/>
    <w:rsid w:val="00C530E5"/>
    <w:rsid w:val="00C539E0"/>
    <w:rsid w:val="00C54992"/>
    <w:rsid w:val="00C553AD"/>
    <w:rsid w:val="00C55466"/>
    <w:rsid w:val="00C558C2"/>
    <w:rsid w:val="00C558D5"/>
    <w:rsid w:val="00C55A9C"/>
    <w:rsid w:val="00C55B56"/>
    <w:rsid w:val="00C569FA"/>
    <w:rsid w:val="00C56E10"/>
    <w:rsid w:val="00C56F31"/>
    <w:rsid w:val="00C56FE0"/>
    <w:rsid w:val="00C576D3"/>
    <w:rsid w:val="00C578FC"/>
    <w:rsid w:val="00C60081"/>
    <w:rsid w:val="00C60090"/>
    <w:rsid w:val="00C6037E"/>
    <w:rsid w:val="00C60963"/>
    <w:rsid w:val="00C60F6E"/>
    <w:rsid w:val="00C624AA"/>
    <w:rsid w:val="00C638CA"/>
    <w:rsid w:val="00C63D6C"/>
    <w:rsid w:val="00C6484E"/>
    <w:rsid w:val="00C65EFF"/>
    <w:rsid w:val="00C6611E"/>
    <w:rsid w:val="00C66E47"/>
    <w:rsid w:val="00C67ADB"/>
    <w:rsid w:val="00C70762"/>
    <w:rsid w:val="00C70959"/>
    <w:rsid w:val="00C70EFD"/>
    <w:rsid w:val="00C71D68"/>
    <w:rsid w:val="00C7223E"/>
    <w:rsid w:val="00C723E7"/>
    <w:rsid w:val="00C7247A"/>
    <w:rsid w:val="00C72E73"/>
    <w:rsid w:val="00C737BB"/>
    <w:rsid w:val="00C73ED4"/>
    <w:rsid w:val="00C73FF5"/>
    <w:rsid w:val="00C74256"/>
    <w:rsid w:val="00C7443E"/>
    <w:rsid w:val="00C756C9"/>
    <w:rsid w:val="00C76354"/>
    <w:rsid w:val="00C76483"/>
    <w:rsid w:val="00C76D96"/>
    <w:rsid w:val="00C77609"/>
    <w:rsid w:val="00C776F1"/>
    <w:rsid w:val="00C77B0D"/>
    <w:rsid w:val="00C77B4F"/>
    <w:rsid w:val="00C77CD1"/>
    <w:rsid w:val="00C800C6"/>
    <w:rsid w:val="00C807F7"/>
    <w:rsid w:val="00C80AAC"/>
    <w:rsid w:val="00C811E1"/>
    <w:rsid w:val="00C81EC5"/>
    <w:rsid w:val="00C81F5F"/>
    <w:rsid w:val="00C826FC"/>
    <w:rsid w:val="00C82B3E"/>
    <w:rsid w:val="00C82F2A"/>
    <w:rsid w:val="00C83200"/>
    <w:rsid w:val="00C83D87"/>
    <w:rsid w:val="00C83F73"/>
    <w:rsid w:val="00C84657"/>
    <w:rsid w:val="00C84904"/>
    <w:rsid w:val="00C85F9C"/>
    <w:rsid w:val="00C86C2C"/>
    <w:rsid w:val="00C86E0B"/>
    <w:rsid w:val="00C8709F"/>
    <w:rsid w:val="00C87C04"/>
    <w:rsid w:val="00C90A13"/>
    <w:rsid w:val="00C90E4D"/>
    <w:rsid w:val="00C91617"/>
    <w:rsid w:val="00C91683"/>
    <w:rsid w:val="00C91CEA"/>
    <w:rsid w:val="00C93472"/>
    <w:rsid w:val="00C93BA8"/>
    <w:rsid w:val="00C94321"/>
    <w:rsid w:val="00C94D82"/>
    <w:rsid w:val="00C94EF0"/>
    <w:rsid w:val="00C95BAB"/>
    <w:rsid w:val="00C965D1"/>
    <w:rsid w:val="00C96966"/>
    <w:rsid w:val="00CA014B"/>
    <w:rsid w:val="00CA0601"/>
    <w:rsid w:val="00CA199F"/>
    <w:rsid w:val="00CA1FF8"/>
    <w:rsid w:val="00CA20B1"/>
    <w:rsid w:val="00CA2255"/>
    <w:rsid w:val="00CA2686"/>
    <w:rsid w:val="00CA27D7"/>
    <w:rsid w:val="00CA2DE6"/>
    <w:rsid w:val="00CA2FA3"/>
    <w:rsid w:val="00CA3A71"/>
    <w:rsid w:val="00CA474C"/>
    <w:rsid w:val="00CA4AD1"/>
    <w:rsid w:val="00CA514D"/>
    <w:rsid w:val="00CA51DE"/>
    <w:rsid w:val="00CA5AB9"/>
    <w:rsid w:val="00CA5EB5"/>
    <w:rsid w:val="00CA5ED4"/>
    <w:rsid w:val="00CA663B"/>
    <w:rsid w:val="00CA74D7"/>
    <w:rsid w:val="00CA7A08"/>
    <w:rsid w:val="00CB06BC"/>
    <w:rsid w:val="00CB0720"/>
    <w:rsid w:val="00CB1A62"/>
    <w:rsid w:val="00CB292E"/>
    <w:rsid w:val="00CB3869"/>
    <w:rsid w:val="00CB44A3"/>
    <w:rsid w:val="00CB470C"/>
    <w:rsid w:val="00CB5265"/>
    <w:rsid w:val="00CB5576"/>
    <w:rsid w:val="00CB56AA"/>
    <w:rsid w:val="00CB5BDC"/>
    <w:rsid w:val="00CB5C06"/>
    <w:rsid w:val="00CB68F4"/>
    <w:rsid w:val="00CB7255"/>
    <w:rsid w:val="00CB74FA"/>
    <w:rsid w:val="00CB771F"/>
    <w:rsid w:val="00CC014E"/>
    <w:rsid w:val="00CC0723"/>
    <w:rsid w:val="00CC0C63"/>
    <w:rsid w:val="00CC1580"/>
    <w:rsid w:val="00CC1D96"/>
    <w:rsid w:val="00CC21AD"/>
    <w:rsid w:val="00CC22ED"/>
    <w:rsid w:val="00CC2457"/>
    <w:rsid w:val="00CC28B4"/>
    <w:rsid w:val="00CC293A"/>
    <w:rsid w:val="00CC2A4B"/>
    <w:rsid w:val="00CC2CE9"/>
    <w:rsid w:val="00CC2D3D"/>
    <w:rsid w:val="00CC2FE3"/>
    <w:rsid w:val="00CC3128"/>
    <w:rsid w:val="00CC3F9D"/>
    <w:rsid w:val="00CC3FA5"/>
    <w:rsid w:val="00CC47A7"/>
    <w:rsid w:val="00CC4860"/>
    <w:rsid w:val="00CC50F3"/>
    <w:rsid w:val="00CC5267"/>
    <w:rsid w:val="00CC5316"/>
    <w:rsid w:val="00CC5F1A"/>
    <w:rsid w:val="00CC64FD"/>
    <w:rsid w:val="00CC6CE1"/>
    <w:rsid w:val="00CC7339"/>
    <w:rsid w:val="00CC773A"/>
    <w:rsid w:val="00CC776C"/>
    <w:rsid w:val="00CC7B57"/>
    <w:rsid w:val="00CC7BAE"/>
    <w:rsid w:val="00CC7BF8"/>
    <w:rsid w:val="00CC7ECB"/>
    <w:rsid w:val="00CD1D93"/>
    <w:rsid w:val="00CD279F"/>
    <w:rsid w:val="00CD3AF3"/>
    <w:rsid w:val="00CD3F4D"/>
    <w:rsid w:val="00CD4C1D"/>
    <w:rsid w:val="00CD4EFB"/>
    <w:rsid w:val="00CD6285"/>
    <w:rsid w:val="00CD6F3A"/>
    <w:rsid w:val="00CD7898"/>
    <w:rsid w:val="00CD7C85"/>
    <w:rsid w:val="00CE0822"/>
    <w:rsid w:val="00CE0C1B"/>
    <w:rsid w:val="00CE12F4"/>
    <w:rsid w:val="00CE16CC"/>
    <w:rsid w:val="00CE18D5"/>
    <w:rsid w:val="00CE3F87"/>
    <w:rsid w:val="00CE4221"/>
    <w:rsid w:val="00CE468C"/>
    <w:rsid w:val="00CE4C74"/>
    <w:rsid w:val="00CE5099"/>
    <w:rsid w:val="00CE5171"/>
    <w:rsid w:val="00CE746C"/>
    <w:rsid w:val="00CE7736"/>
    <w:rsid w:val="00CE77D4"/>
    <w:rsid w:val="00CF0223"/>
    <w:rsid w:val="00CF0FA7"/>
    <w:rsid w:val="00CF1126"/>
    <w:rsid w:val="00CF1154"/>
    <w:rsid w:val="00CF1226"/>
    <w:rsid w:val="00CF1A31"/>
    <w:rsid w:val="00CF2364"/>
    <w:rsid w:val="00CF410C"/>
    <w:rsid w:val="00CF41D8"/>
    <w:rsid w:val="00CF4730"/>
    <w:rsid w:val="00CF57FA"/>
    <w:rsid w:val="00CF607A"/>
    <w:rsid w:val="00CF72EC"/>
    <w:rsid w:val="00CF7B31"/>
    <w:rsid w:val="00CF7F5F"/>
    <w:rsid w:val="00D00F37"/>
    <w:rsid w:val="00D013E6"/>
    <w:rsid w:val="00D01A90"/>
    <w:rsid w:val="00D02367"/>
    <w:rsid w:val="00D0245E"/>
    <w:rsid w:val="00D02B72"/>
    <w:rsid w:val="00D02DF4"/>
    <w:rsid w:val="00D02F1F"/>
    <w:rsid w:val="00D02F6F"/>
    <w:rsid w:val="00D03055"/>
    <w:rsid w:val="00D03A09"/>
    <w:rsid w:val="00D0473A"/>
    <w:rsid w:val="00D04A18"/>
    <w:rsid w:val="00D05254"/>
    <w:rsid w:val="00D05304"/>
    <w:rsid w:val="00D05DAA"/>
    <w:rsid w:val="00D05FA9"/>
    <w:rsid w:val="00D06610"/>
    <w:rsid w:val="00D06BE6"/>
    <w:rsid w:val="00D077AF"/>
    <w:rsid w:val="00D07B43"/>
    <w:rsid w:val="00D07C48"/>
    <w:rsid w:val="00D106AF"/>
    <w:rsid w:val="00D10A5B"/>
    <w:rsid w:val="00D10C16"/>
    <w:rsid w:val="00D1173E"/>
    <w:rsid w:val="00D11DC0"/>
    <w:rsid w:val="00D11DE2"/>
    <w:rsid w:val="00D12CB4"/>
    <w:rsid w:val="00D12E06"/>
    <w:rsid w:val="00D12E13"/>
    <w:rsid w:val="00D12E29"/>
    <w:rsid w:val="00D1336A"/>
    <w:rsid w:val="00D13454"/>
    <w:rsid w:val="00D13782"/>
    <w:rsid w:val="00D138E0"/>
    <w:rsid w:val="00D13BF4"/>
    <w:rsid w:val="00D14A88"/>
    <w:rsid w:val="00D150DF"/>
    <w:rsid w:val="00D15E97"/>
    <w:rsid w:val="00D16AC0"/>
    <w:rsid w:val="00D17229"/>
    <w:rsid w:val="00D176CC"/>
    <w:rsid w:val="00D17AD3"/>
    <w:rsid w:val="00D17CE6"/>
    <w:rsid w:val="00D17E0A"/>
    <w:rsid w:val="00D203FC"/>
    <w:rsid w:val="00D21159"/>
    <w:rsid w:val="00D21473"/>
    <w:rsid w:val="00D22428"/>
    <w:rsid w:val="00D22C82"/>
    <w:rsid w:val="00D23780"/>
    <w:rsid w:val="00D23BA6"/>
    <w:rsid w:val="00D23D23"/>
    <w:rsid w:val="00D246F1"/>
    <w:rsid w:val="00D25229"/>
    <w:rsid w:val="00D2532C"/>
    <w:rsid w:val="00D261C9"/>
    <w:rsid w:val="00D261DD"/>
    <w:rsid w:val="00D27410"/>
    <w:rsid w:val="00D275A9"/>
    <w:rsid w:val="00D277FF"/>
    <w:rsid w:val="00D27899"/>
    <w:rsid w:val="00D308F9"/>
    <w:rsid w:val="00D31636"/>
    <w:rsid w:val="00D316BB"/>
    <w:rsid w:val="00D330F9"/>
    <w:rsid w:val="00D332B6"/>
    <w:rsid w:val="00D3365C"/>
    <w:rsid w:val="00D35475"/>
    <w:rsid w:val="00D359F0"/>
    <w:rsid w:val="00D35C6E"/>
    <w:rsid w:val="00D361F4"/>
    <w:rsid w:val="00D364CE"/>
    <w:rsid w:val="00D36570"/>
    <w:rsid w:val="00D37BD7"/>
    <w:rsid w:val="00D4016A"/>
    <w:rsid w:val="00D4056C"/>
    <w:rsid w:val="00D40C84"/>
    <w:rsid w:val="00D40CAC"/>
    <w:rsid w:val="00D40E02"/>
    <w:rsid w:val="00D40E34"/>
    <w:rsid w:val="00D4113B"/>
    <w:rsid w:val="00D4170F"/>
    <w:rsid w:val="00D41A88"/>
    <w:rsid w:val="00D42039"/>
    <w:rsid w:val="00D421C0"/>
    <w:rsid w:val="00D42768"/>
    <w:rsid w:val="00D42EF3"/>
    <w:rsid w:val="00D43662"/>
    <w:rsid w:val="00D4425C"/>
    <w:rsid w:val="00D44B36"/>
    <w:rsid w:val="00D4502A"/>
    <w:rsid w:val="00D45445"/>
    <w:rsid w:val="00D45D6C"/>
    <w:rsid w:val="00D45E55"/>
    <w:rsid w:val="00D45EBF"/>
    <w:rsid w:val="00D4603F"/>
    <w:rsid w:val="00D463A0"/>
    <w:rsid w:val="00D46718"/>
    <w:rsid w:val="00D467D6"/>
    <w:rsid w:val="00D46C4F"/>
    <w:rsid w:val="00D46E84"/>
    <w:rsid w:val="00D470F7"/>
    <w:rsid w:val="00D474C3"/>
    <w:rsid w:val="00D4773B"/>
    <w:rsid w:val="00D478FC"/>
    <w:rsid w:val="00D47E72"/>
    <w:rsid w:val="00D5031D"/>
    <w:rsid w:val="00D50631"/>
    <w:rsid w:val="00D50857"/>
    <w:rsid w:val="00D519FD"/>
    <w:rsid w:val="00D51A0E"/>
    <w:rsid w:val="00D533D9"/>
    <w:rsid w:val="00D538CF"/>
    <w:rsid w:val="00D53947"/>
    <w:rsid w:val="00D53B4E"/>
    <w:rsid w:val="00D53B6B"/>
    <w:rsid w:val="00D53F2E"/>
    <w:rsid w:val="00D54124"/>
    <w:rsid w:val="00D542AB"/>
    <w:rsid w:val="00D54C30"/>
    <w:rsid w:val="00D5503C"/>
    <w:rsid w:val="00D55276"/>
    <w:rsid w:val="00D557A5"/>
    <w:rsid w:val="00D55848"/>
    <w:rsid w:val="00D55873"/>
    <w:rsid w:val="00D55B76"/>
    <w:rsid w:val="00D55F76"/>
    <w:rsid w:val="00D564B1"/>
    <w:rsid w:val="00D5663E"/>
    <w:rsid w:val="00D56FA2"/>
    <w:rsid w:val="00D577EF"/>
    <w:rsid w:val="00D578A2"/>
    <w:rsid w:val="00D603E1"/>
    <w:rsid w:val="00D60E77"/>
    <w:rsid w:val="00D61679"/>
    <w:rsid w:val="00D62575"/>
    <w:rsid w:val="00D630C2"/>
    <w:rsid w:val="00D6430B"/>
    <w:rsid w:val="00D64363"/>
    <w:rsid w:val="00D64805"/>
    <w:rsid w:val="00D648DF"/>
    <w:rsid w:val="00D64C22"/>
    <w:rsid w:val="00D65427"/>
    <w:rsid w:val="00D6594A"/>
    <w:rsid w:val="00D65A9C"/>
    <w:rsid w:val="00D6753E"/>
    <w:rsid w:val="00D67DAA"/>
    <w:rsid w:val="00D70220"/>
    <w:rsid w:val="00D71E6A"/>
    <w:rsid w:val="00D72B3B"/>
    <w:rsid w:val="00D72BA7"/>
    <w:rsid w:val="00D7308C"/>
    <w:rsid w:val="00D7501C"/>
    <w:rsid w:val="00D75497"/>
    <w:rsid w:val="00D75804"/>
    <w:rsid w:val="00D75C43"/>
    <w:rsid w:val="00D764AA"/>
    <w:rsid w:val="00D766A6"/>
    <w:rsid w:val="00D76A5F"/>
    <w:rsid w:val="00D76B46"/>
    <w:rsid w:val="00D7784C"/>
    <w:rsid w:val="00D77B9B"/>
    <w:rsid w:val="00D77C37"/>
    <w:rsid w:val="00D801F2"/>
    <w:rsid w:val="00D808E7"/>
    <w:rsid w:val="00D80B09"/>
    <w:rsid w:val="00D81648"/>
    <w:rsid w:val="00D81CAC"/>
    <w:rsid w:val="00D828FE"/>
    <w:rsid w:val="00D8391F"/>
    <w:rsid w:val="00D843DE"/>
    <w:rsid w:val="00D847BF"/>
    <w:rsid w:val="00D849C4"/>
    <w:rsid w:val="00D851B1"/>
    <w:rsid w:val="00D8559A"/>
    <w:rsid w:val="00D85834"/>
    <w:rsid w:val="00D86304"/>
    <w:rsid w:val="00D86437"/>
    <w:rsid w:val="00D86BF5"/>
    <w:rsid w:val="00D8766A"/>
    <w:rsid w:val="00D87E0C"/>
    <w:rsid w:val="00D91495"/>
    <w:rsid w:val="00D925C1"/>
    <w:rsid w:val="00D9378C"/>
    <w:rsid w:val="00D93B01"/>
    <w:rsid w:val="00D95527"/>
    <w:rsid w:val="00D9592C"/>
    <w:rsid w:val="00D95C8B"/>
    <w:rsid w:val="00D9758D"/>
    <w:rsid w:val="00D97AE0"/>
    <w:rsid w:val="00DA0140"/>
    <w:rsid w:val="00DA01F8"/>
    <w:rsid w:val="00DA0EEE"/>
    <w:rsid w:val="00DA0FF0"/>
    <w:rsid w:val="00DA136F"/>
    <w:rsid w:val="00DA13F8"/>
    <w:rsid w:val="00DA14FB"/>
    <w:rsid w:val="00DA1A4F"/>
    <w:rsid w:val="00DA1CBA"/>
    <w:rsid w:val="00DA308D"/>
    <w:rsid w:val="00DA3131"/>
    <w:rsid w:val="00DA395A"/>
    <w:rsid w:val="00DA3A3C"/>
    <w:rsid w:val="00DA4C26"/>
    <w:rsid w:val="00DA508B"/>
    <w:rsid w:val="00DA5273"/>
    <w:rsid w:val="00DA5E78"/>
    <w:rsid w:val="00DA6180"/>
    <w:rsid w:val="00DA6671"/>
    <w:rsid w:val="00DA68F0"/>
    <w:rsid w:val="00DA7186"/>
    <w:rsid w:val="00DA7560"/>
    <w:rsid w:val="00DA7D23"/>
    <w:rsid w:val="00DA7D48"/>
    <w:rsid w:val="00DB0B06"/>
    <w:rsid w:val="00DB0DAD"/>
    <w:rsid w:val="00DB192E"/>
    <w:rsid w:val="00DB1DE4"/>
    <w:rsid w:val="00DB215A"/>
    <w:rsid w:val="00DB2907"/>
    <w:rsid w:val="00DB2A04"/>
    <w:rsid w:val="00DB3A0B"/>
    <w:rsid w:val="00DB3E82"/>
    <w:rsid w:val="00DB4008"/>
    <w:rsid w:val="00DB43FF"/>
    <w:rsid w:val="00DB4757"/>
    <w:rsid w:val="00DB4FF6"/>
    <w:rsid w:val="00DB52B2"/>
    <w:rsid w:val="00DB576E"/>
    <w:rsid w:val="00DB5AB2"/>
    <w:rsid w:val="00DB5D0A"/>
    <w:rsid w:val="00DB6B97"/>
    <w:rsid w:val="00DB75F4"/>
    <w:rsid w:val="00DB76E2"/>
    <w:rsid w:val="00DB7915"/>
    <w:rsid w:val="00DB7DA2"/>
    <w:rsid w:val="00DB7F3E"/>
    <w:rsid w:val="00DC101E"/>
    <w:rsid w:val="00DC18F3"/>
    <w:rsid w:val="00DC1D5E"/>
    <w:rsid w:val="00DC1FBF"/>
    <w:rsid w:val="00DC235C"/>
    <w:rsid w:val="00DC27D9"/>
    <w:rsid w:val="00DC2AFF"/>
    <w:rsid w:val="00DC387E"/>
    <w:rsid w:val="00DC3A4D"/>
    <w:rsid w:val="00DC3F49"/>
    <w:rsid w:val="00DC4CCF"/>
    <w:rsid w:val="00DC54AA"/>
    <w:rsid w:val="00DC5A15"/>
    <w:rsid w:val="00DC5CD4"/>
    <w:rsid w:val="00DC5FFD"/>
    <w:rsid w:val="00DC61AF"/>
    <w:rsid w:val="00DC694B"/>
    <w:rsid w:val="00DC6F5D"/>
    <w:rsid w:val="00DC7A4B"/>
    <w:rsid w:val="00DC7BF2"/>
    <w:rsid w:val="00DD0BB5"/>
    <w:rsid w:val="00DD0E61"/>
    <w:rsid w:val="00DD0FD8"/>
    <w:rsid w:val="00DD142E"/>
    <w:rsid w:val="00DD1830"/>
    <w:rsid w:val="00DD2411"/>
    <w:rsid w:val="00DD259F"/>
    <w:rsid w:val="00DD271D"/>
    <w:rsid w:val="00DD2AE7"/>
    <w:rsid w:val="00DD39BA"/>
    <w:rsid w:val="00DD3A97"/>
    <w:rsid w:val="00DD41E2"/>
    <w:rsid w:val="00DD41ED"/>
    <w:rsid w:val="00DD4A04"/>
    <w:rsid w:val="00DD54F2"/>
    <w:rsid w:val="00DD578C"/>
    <w:rsid w:val="00DD599A"/>
    <w:rsid w:val="00DD59DE"/>
    <w:rsid w:val="00DD6682"/>
    <w:rsid w:val="00DD6702"/>
    <w:rsid w:val="00DD6E29"/>
    <w:rsid w:val="00DD6ECD"/>
    <w:rsid w:val="00DD7333"/>
    <w:rsid w:val="00DD7F90"/>
    <w:rsid w:val="00DE0269"/>
    <w:rsid w:val="00DE0863"/>
    <w:rsid w:val="00DE1429"/>
    <w:rsid w:val="00DE15A7"/>
    <w:rsid w:val="00DE1630"/>
    <w:rsid w:val="00DE21B4"/>
    <w:rsid w:val="00DE3FD4"/>
    <w:rsid w:val="00DE408C"/>
    <w:rsid w:val="00DE4CDB"/>
    <w:rsid w:val="00DE5EBD"/>
    <w:rsid w:val="00DE5F93"/>
    <w:rsid w:val="00DE6264"/>
    <w:rsid w:val="00DE663F"/>
    <w:rsid w:val="00DF0A77"/>
    <w:rsid w:val="00DF0D98"/>
    <w:rsid w:val="00DF149C"/>
    <w:rsid w:val="00DF1A6A"/>
    <w:rsid w:val="00DF1C80"/>
    <w:rsid w:val="00DF2110"/>
    <w:rsid w:val="00DF2BE0"/>
    <w:rsid w:val="00DF2F20"/>
    <w:rsid w:val="00DF35CF"/>
    <w:rsid w:val="00DF3B01"/>
    <w:rsid w:val="00DF4E07"/>
    <w:rsid w:val="00DF53A2"/>
    <w:rsid w:val="00DF608B"/>
    <w:rsid w:val="00DF628C"/>
    <w:rsid w:val="00DF6569"/>
    <w:rsid w:val="00DF6610"/>
    <w:rsid w:val="00DF6D4B"/>
    <w:rsid w:val="00DF708D"/>
    <w:rsid w:val="00DF7EE5"/>
    <w:rsid w:val="00DF7F24"/>
    <w:rsid w:val="00E007C4"/>
    <w:rsid w:val="00E00C90"/>
    <w:rsid w:val="00E0162D"/>
    <w:rsid w:val="00E01636"/>
    <w:rsid w:val="00E01843"/>
    <w:rsid w:val="00E01882"/>
    <w:rsid w:val="00E02A06"/>
    <w:rsid w:val="00E031FE"/>
    <w:rsid w:val="00E0337C"/>
    <w:rsid w:val="00E033B5"/>
    <w:rsid w:val="00E03430"/>
    <w:rsid w:val="00E04496"/>
    <w:rsid w:val="00E046B5"/>
    <w:rsid w:val="00E04DA5"/>
    <w:rsid w:val="00E04EC1"/>
    <w:rsid w:val="00E057F8"/>
    <w:rsid w:val="00E05BFB"/>
    <w:rsid w:val="00E05E6F"/>
    <w:rsid w:val="00E0626F"/>
    <w:rsid w:val="00E0659F"/>
    <w:rsid w:val="00E07114"/>
    <w:rsid w:val="00E07454"/>
    <w:rsid w:val="00E07513"/>
    <w:rsid w:val="00E07669"/>
    <w:rsid w:val="00E078CE"/>
    <w:rsid w:val="00E1001E"/>
    <w:rsid w:val="00E10296"/>
    <w:rsid w:val="00E10727"/>
    <w:rsid w:val="00E11250"/>
    <w:rsid w:val="00E12083"/>
    <w:rsid w:val="00E121BF"/>
    <w:rsid w:val="00E12465"/>
    <w:rsid w:val="00E126CF"/>
    <w:rsid w:val="00E12A0E"/>
    <w:rsid w:val="00E13022"/>
    <w:rsid w:val="00E1322C"/>
    <w:rsid w:val="00E14153"/>
    <w:rsid w:val="00E14DBD"/>
    <w:rsid w:val="00E15739"/>
    <w:rsid w:val="00E157AA"/>
    <w:rsid w:val="00E15812"/>
    <w:rsid w:val="00E15F78"/>
    <w:rsid w:val="00E1606C"/>
    <w:rsid w:val="00E16850"/>
    <w:rsid w:val="00E175E4"/>
    <w:rsid w:val="00E20347"/>
    <w:rsid w:val="00E21424"/>
    <w:rsid w:val="00E21EEF"/>
    <w:rsid w:val="00E2298B"/>
    <w:rsid w:val="00E22A41"/>
    <w:rsid w:val="00E233D9"/>
    <w:rsid w:val="00E23571"/>
    <w:rsid w:val="00E23FE4"/>
    <w:rsid w:val="00E24353"/>
    <w:rsid w:val="00E24811"/>
    <w:rsid w:val="00E24A23"/>
    <w:rsid w:val="00E24AC3"/>
    <w:rsid w:val="00E24C43"/>
    <w:rsid w:val="00E24E10"/>
    <w:rsid w:val="00E24ECB"/>
    <w:rsid w:val="00E251EF"/>
    <w:rsid w:val="00E25628"/>
    <w:rsid w:val="00E25C9F"/>
    <w:rsid w:val="00E261AF"/>
    <w:rsid w:val="00E26691"/>
    <w:rsid w:val="00E273B9"/>
    <w:rsid w:val="00E274A3"/>
    <w:rsid w:val="00E274F8"/>
    <w:rsid w:val="00E27A3F"/>
    <w:rsid w:val="00E27EBE"/>
    <w:rsid w:val="00E30232"/>
    <w:rsid w:val="00E30C41"/>
    <w:rsid w:val="00E31DB7"/>
    <w:rsid w:val="00E32DC6"/>
    <w:rsid w:val="00E332B0"/>
    <w:rsid w:val="00E33FEC"/>
    <w:rsid w:val="00E340B9"/>
    <w:rsid w:val="00E34809"/>
    <w:rsid w:val="00E34E32"/>
    <w:rsid w:val="00E351DB"/>
    <w:rsid w:val="00E369C5"/>
    <w:rsid w:val="00E36C3B"/>
    <w:rsid w:val="00E3705B"/>
    <w:rsid w:val="00E373D9"/>
    <w:rsid w:val="00E37C68"/>
    <w:rsid w:val="00E37D3F"/>
    <w:rsid w:val="00E40720"/>
    <w:rsid w:val="00E4082B"/>
    <w:rsid w:val="00E424FD"/>
    <w:rsid w:val="00E43C26"/>
    <w:rsid w:val="00E43F09"/>
    <w:rsid w:val="00E43FD7"/>
    <w:rsid w:val="00E45709"/>
    <w:rsid w:val="00E462A7"/>
    <w:rsid w:val="00E46423"/>
    <w:rsid w:val="00E46E4D"/>
    <w:rsid w:val="00E47571"/>
    <w:rsid w:val="00E47746"/>
    <w:rsid w:val="00E5011A"/>
    <w:rsid w:val="00E50B1D"/>
    <w:rsid w:val="00E51078"/>
    <w:rsid w:val="00E51408"/>
    <w:rsid w:val="00E51DFE"/>
    <w:rsid w:val="00E539F2"/>
    <w:rsid w:val="00E53A1A"/>
    <w:rsid w:val="00E54396"/>
    <w:rsid w:val="00E5451E"/>
    <w:rsid w:val="00E54B40"/>
    <w:rsid w:val="00E560C0"/>
    <w:rsid w:val="00E56261"/>
    <w:rsid w:val="00E57DAF"/>
    <w:rsid w:val="00E602CA"/>
    <w:rsid w:val="00E60733"/>
    <w:rsid w:val="00E60824"/>
    <w:rsid w:val="00E60DC8"/>
    <w:rsid w:val="00E60EF2"/>
    <w:rsid w:val="00E623BE"/>
    <w:rsid w:val="00E623FE"/>
    <w:rsid w:val="00E62A83"/>
    <w:rsid w:val="00E62E1D"/>
    <w:rsid w:val="00E62FD3"/>
    <w:rsid w:val="00E630EF"/>
    <w:rsid w:val="00E6312B"/>
    <w:rsid w:val="00E632B4"/>
    <w:rsid w:val="00E63477"/>
    <w:rsid w:val="00E635E8"/>
    <w:rsid w:val="00E64100"/>
    <w:rsid w:val="00E6435E"/>
    <w:rsid w:val="00E655E0"/>
    <w:rsid w:val="00E66091"/>
    <w:rsid w:val="00E66624"/>
    <w:rsid w:val="00E667C4"/>
    <w:rsid w:val="00E67321"/>
    <w:rsid w:val="00E67364"/>
    <w:rsid w:val="00E70876"/>
    <w:rsid w:val="00E708DA"/>
    <w:rsid w:val="00E70E19"/>
    <w:rsid w:val="00E71216"/>
    <w:rsid w:val="00E718A6"/>
    <w:rsid w:val="00E719CB"/>
    <w:rsid w:val="00E71EFB"/>
    <w:rsid w:val="00E71F42"/>
    <w:rsid w:val="00E721B2"/>
    <w:rsid w:val="00E726BF"/>
    <w:rsid w:val="00E72BC3"/>
    <w:rsid w:val="00E72E91"/>
    <w:rsid w:val="00E7393A"/>
    <w:rsid w:val="00E742B9"/>
    <w:rsid w:val="00E74BFE"/>
    <w:rsid w:val="00E74F2E"/>
    <w:rsid w:val="00E75684"/>
    <w:rsid w:val="00E7611B"/>
    <w:rsid w:val="00E7683C"/>
    <w:rsid w:val="00E771C5"/>
    <w:rsid w:val="00E77BE6"/>
    <w:rsid w:val="00E77FB4"/>
    <w:rsid w:val="00E80476"/>
    <w:rsid w:val="00E80C25"/>
    <w:rsid w:val="00E8148F"/>
    <w:rsid w:val="00E81698"/>
    <w:rsid w:val="00E81B39"/>
    <w:rsid w:val="00E828CB"/>
    <w:rsid w:val="00E83232"/>
    <w:rsid w:val="00E836C5"/>
    <w:rsid w:val="00E83C88"/>
    <w:rsid w:val="00E844B3"/>
    <w:rsid w:val="00E85FF6"/>
    <w:rsid w:val="00E86133"/>
    <w:rsid w:val="00E87F2E"/>
    <w:rsid w:val="00E87FF8"/>
    <w:rsid w:val="00E906C7"/>
    <w:rsid w:val="00E90CCE"/>
    <w:rsid w:val="00E912FB"/>
    <w:rsid w:val="00E927A6"/>
    <w:rsid w:val="00E92A59"/>
    <w:rsid w:val="00E92E2D"/>
    <w:rsid w:val="00E92FF2"/>
    <w:rsid w:val="00E93B32"/>
    <w:rsid w:val="00E93BC1"/>
    <w:rsid w:val="00E94113"/>
    <w:rsid w:val="00E944A3"/>
    <w:rsid w:val="00E94E2D"/>
    <w:rsid w:val="00E95CED"/>
    <w:rsid w:val="00E95D71"/>
    <w:rsid w:val="00E95F9C"/>
    <w:rsid w:val="00E95FD1"/>
    <w:rsid w:val="00E95FD9"/>
    <w:rsid w:val="00E96F03"/>
    <w:rsid w:val="00E974FE"/>
    <w:rsid w:val="00E97B90"/>
    <w:rsid w:val="00E97CAC"/>
    <w:rsid w:val="00E97D27"/>
    <w:rsid w:val="00EA0348"/>
    <w:rsid w:val="00EA0466"/>
    <w:rsid w:val="00EA0901"/>
    <w:rsid w:val="00EA0BA2"/>
    <w:rsid w:val="00EA1F99"/>
    <w:rsid w:val="00EA20CF"/>
    <w:rsid w:val="00EA3021"/>
    <w:rsid w:val="00EA3502"/>
    <w:rsid w:val="00EA3633"/>
    <w:rsid w:val="00EA37EB"/>
    <w:rsid w:val="00EA386B"/>
    <w:rsid w:val="00EA3C2D"/>
    <w:rsid w:val="00EA4A13"/>
    <w:rsid w:val="00EA5009"/>
    <w:rsid w:val="00EA508C"/>
    <w:rsid w:val="00EA55EF"/>
    <w:rsid w:val="00EA6165"/>
    <w:rsid w:val="00EA6951"/>
    <w:rsid w:val="00EA6B73"/>
    <w:rsid w:val="00EB01C8"/>
    <w:rsid w:val="00EB0576"/>
    <w:rsid w:val="00EB093B"/>
    <w:rsid w:val="00EB0F5C"/>
    <w:rsid w:val="00EB12CA"/>
    <w:rsid w:val="00EB131A"/>
    <w:rsid w:val="00EB1B26"/>
    <w:rsid w:val="00EB208F"/>
    <w:rsid w:val="00EB28FA"/>
    <w:rsid w:val="00EB307D"/>
    <w:rsid w:val="00EB3117"/>
    <w:rsid w:val="00EB3713"/>
    <w:rsid w:val="00EB3DE4"/>
    <w:rsid w:val="00EB44B5"/>
    <w:rsid w:val="00EB48E4"/>
    <w:rsid w:val="00EB4C28"/>
    <w:rsid w:val="00EB4D99"/>
    <w:rsid w:val="00EB51D0"/>
    <w:rsid w:val="00EB5957"/>
    <w:rsid w:val="00EB69F4"/>
    <w:rsid w:val="00EB6A36"/>
    <w:rsid w:val="00EB7309"/>
    <w:rsid w:val="00EB770D"/>
    <w:rsid w:val="00EB7C9C"/>
    <w:rsid w:val="00EB7FF4"/>
    <w:rsid w:val="00EC080A"/>
    <w:rsid w:val="00EC0E61"/>
    <w:rsid w:val="00EC110B"/>
    <w:rsid w:val="00EC1CDE"/>
    <w:rsid w:val="00EC23FA"/>
    <w:rsid w:val="00EC2465"/>
    <w:rsid w:val="00EC299B"/>
    <w:rsid w:val="00EC2F98"/>
    <w:rsid w:val="00EC306E"/>
    <w:rsid w:val="00EC33AB"/>
    <w:rsid w:val="00EC36F5"/>
    <w:rsid w:val="00EC3A7C"/>
    <w:rsid w:val="00EC3F96"/>
    <w:rsid w:val="00EC4071"/>
    <w:rsid w:val="00EC4708"/>
    <w:rsid w:val="00EC48B3"/>
    <w:rsid w:val="00EC4FA6"/>
    <w:rsid w:val="00EC5C3E"/>
    <w:rsid w:val="00EC666F"/>
    <w:rsid w:val="00EC6D3E"/>
    <w:rsid w:val="00EC6DC4"/>
    <w:rsid w:val="00EC79F1"/>
    <w:rsid w:val="00ED033A"/>
    <w:rsid w:val="00ED16EB"/>
    <w:rsid w:val="00ED17F1"/>
    <w:rsid w:val="00ED2398"/>
    <w:rsid w:val="00ED32B5"/>
    <w:rsid w:val="00ED3FEF"/>
    <w:rsid w:val="00ED464C"/>
    <w:rsid w:val="00ED4A76"/>
    <w:rsid w:val="00ED5487"/>
    <w:rsid w:val="00ED57C3"/>
    <w:rsid w:val="00ED5864"/>
    <w:rsid w:val="00ED5BDE"/>
    <w:rsid w:val="00ED75CA"/>
    <w:rsid w:val="00EE03C9"/>
    <w:rsid w:val="00EE0CE7"/>
    <w:rsid w:val="00EE14A0"/>
    <w:rsid w:val="00EE193F"/>
    <w:rsid w:val="00EE1979"/>
    <w:rsid w:val="00EE2825"/>
    <w:rsid w:val="00EE2997"/>
    <w:rsid w:val="00EE2C57"/>
    <w:rsid w:val="00EE403F"/>
    <w:rsid w:val="00EE45DD"/>
    <w:rsid w:val="00EE5C97"/>
    <w:rsid w:val="00EE6EB1"/>
    <w:rsid w:val="00EE7DBA"/>
    <w:rsid w:val="00EF019A"/>
    <w:rsid w:val="00EF0C72"/>
    <w:rsid w:val="00EF17A9"/>
    <w:rsid w:val="00EF3112"/>
    <w:rsid w:val="00EF3B15"/>
    <w:rsid w:val="00EF3BC0"/>
    <w:rsid w:val="00EF40A5"/>
    <w:rsid w:val="00EF40F1"/>
    <w:rsid w:val="00EF5782"/>
    <w:rsid w:val="00EF5F2F"/>
    <w:rsid w:val="00EF679C"/>
    <w:rsid w:val="00EF7026"/>
    <w:rsid w:val="00F003DE"/>
    <w:rsid w:val="00F00AB6"/>
    <w:rsid w:val="00F00D1E"/>
    <w:rsid w:val="00F015B6"/>
    <w:rsid w:val="00F0233D"/>
    <w:rsid w:val="00F023D1"/>
    <w:rsid w:val="00F0294C"/>
    <w:rsid w:val="00F033AC"/>
    <w:rsid w:val="00F0354C"/>
    <w:rsid w:val="00F040B0"/>
    <w:rsid w:val="00F04352"/>
    <w:rsid w:val="00F043AA"/>
    <w:rsid w:val="00F043FE"/>
    <w:rsid w:val="00F0477F"/>
    <w:rsid w:val="00F04955"/>
    <w:rsid w:val="00F05546"/>
    <w:rsid w:val="00F059B4"/>
    <w:rsid w:val="00F061B5"/>
    <w:rsid w:val="00F06FC3"/>
    <w:rsid w:val="00F07A7B"/>
    <w:rsid w:val="00F07C55"/>
    <w:rsid w:val="00F07DBD"/>
    <w:rsid w:val="00F10CCE"/>
    <w:rsid w:val="00F10DC0"/>
    <w:rsid w:val="00F11E2D"/>
    <w:rsid w:val="00F11F4A"/>
    <w:rsid w:val="00F127FD"/>
    <w:rsid w:val="00F12CF1"/>
    <w:rsid w:val="00F1307B"/>
    <w:rsid w:val="00F132B9"/>
    <w:rsid w:val="00F132F5"/>
    <w:rsid w:val="00F1355C"/>
    <w:rsid w:val="00F13803"/>
    <w:rsid w:val="00F138F4"/>
    <w:rsid w:val="00F13DD3"/>
    <w:rsid w:val="00F1418D"/>
    <w:rsid w:val="00F14B31"/>
    <w:rsid w:val="00F14C30"/>
    <w:rsid w:val="00F15037"/>
    <w:rsid w:val="00F15623"/>
    <w:rsid w:val="00F16E87"/>
    <w:rsid w:val="00F16F88"/>
    <w:rsid w:val="00F1725B"/>
    <w:rsid w:val="00F17FBE"/>
    <w:rsid w:val="00F2006A"/>
    <w:rsid w:val="00F205B9"/>
    <w:rsid w:val="00F20C0B"/>
    <w:rsid w:val="00F22197"/>
    <w:rsid w:val="00F2233E"/>
    <w:rsid w:val="00F22455"/>
    <w:rsid w:val="00F224B2"/>
    <w:rsid w:val="00F22722"/>
    <w:rsid w:val="00F22E66"/>
    <w:rsid w:val="00F23648"/>
    <w:rsid w:val="00F2421F"/>
    <w:rsid w:val="00F244A9"/>
    <w:rsid w:val="00F24DA8"/>
    <w:rsid w:val="00F24F52"/>
    <w:rsid w:val="00F25A82"/>
    <w:rsid w:val="00F25B38"/>
    <w:rsid w:val="00F25BEE"/>
    <w:rsid w:val="00F25CCF"/>
    <w:rsid w:val="00F2607C"/>
    <w:rsid w:val="00F26892"/>
    <w:rsid w:val="00F26DC9"/>
    <w:rsid w:val="00F27496"/>
    <w:rsid w:val="00F27800"/>
    <w:rsid w:val="00F279A8"/>
    <w:rsid w:val="00F27C97"/>
    <w:rsid w:val="00F306A0"/>
    <w:rsid w:val="00F30CE8"/>
    <w:rsid w:val="00F31D81"/>
    <w:rsid w:val="00F31EBB"/>
    <w:rsid w:val="00F3207B"/>
    <w:rsid w:val="00F329E8"/>
    <w:rsid w:val="00F32C2C"/>
    <w:rsid w:val="00F32F45"/>
    <w:rsid w:val="00F332DA"/>
    <w:rsid w:val="00F334C3"/>
    <w:rsid w:val="00F336AD"/>
    <w:rsid w:val="00F33EFF"/>
    <w:rsid w:val="00F34478"/>
    <w:rsid w:val="00F3459C"/>
    <w:rsid w:val="00F34D77"/>
    <w:rsid w:val="00F35F55"/>
    <w:rsid w:val="00F36566"/>
    <w:rsid w:val="00F36898"/>
    <w:rsid w:val="00F36ADE"/>
    <w:rsid w:val="00F3717F"/>
    <w:rsid w:val="00F37253"/>
    <w:rsid w:val="00F37373"/>
    <w:rsid w:val="00F376EB"/>
    <w:rsid w:val="00F37AC1"/>
    <w:rsid w:val="00F37D4E"/>
    <w:rsid w:val="00F37DFE"/>
    <w:rsid w:val="00F37E9C"/>
    <w:rsid w:val="00F403F8"/>
    <w:rsid w:val="00F40607"/>
    <w:rsid w:val="00F40DA4"/>
    <w:rsid w:val="00F4152A"/>
    <w:rsid w:val="00F42203"/>
    <w:rsid w:val="00F42A49"/>
    <w:rsid w:val="00F42E91"/>
    <w:rsid w:val="00F4321F"/>
    <w:rsid w:val="00F435CE"/>
    <w:rsid w:val="00F43631"/>
    <w:rsid w:val="00F43BA3"/>
    <w:rsid w:val="00F44236"/>
    <w:rsid w:val="00F443F8"/>
    <w:rsid w:val="00F4475E"/>
    <w:rsid w:val="00F44DF2"/>
    <w:rsid w:val="00F4517E"/>
    <w:rsid w:val="00F4557C"/>
    <w:rsid w:val="00F4562E"/>
    <w:rsid w:val="00F459C0"/>
    <w:rsid w:val="00F46A2F"/>
    <w:rsid w:val="00F46C2D"/>
    <w:rsid w:val="00F474B6"/>
    <w:rsid w:val="00F506AE"/>
    <w:rsid w:val="00F50755"/>
    <w:rsid w:val="00F52178"/>
    <w:rsid w:val="00F523E9"/>
    <w:rsid w:val="00F52928"/>
    <w:rsid w:val="00F52F50"/>
    <w:rsid w:val="00F53430"/>
    <w:rsid w:val="00F534B3"/>
    <w:rsid w:val="00F53A52"/>
    <w:rsid w:val="00F54B8C"/>
    <w:rsid w:val="00F54D0F"/>
    <w:rsid w:val="00F54E12"/>
    <w:rsid w:val="00F565BE"/>
    <w:rsid w:val="00F56D68"/>
    <w:rsid w:val="00F56DA0"/>
    <w:rsid w:val="00F56DBA"/>
    <w:rsid w:val="00F56DCE"/>
    <w:rsid w:val="00F57FAC"/>
    <w:rsid w:val="00F60157"/>
    <w:rsid w:val="00F609A9"/>
    <w:rsid w:val="00F60F43"/>
    <w:rsid w:val="00F612AA"/>
    <w:rsid w:val="00F61545"/>
    <w:rsid w:val="00F615D0"/>
    <w:rsid w:val="00F61EF8"/>
    <w:rsid w:val="00F6222F"/>
    <w:rsid w:val="00F62333"/>
    <w:rsid w:val="00F623F0"/>
    <w:rsid w:val="00F62584"/>
    <w:rsid w:val="00F62610"/>
    <w:rsid w:val="00F62718"/>
    <w:rsid w:val="00F62A27"/>
    <w:rsid w:val="00F631D9"/>
    <w:rsid w:val="00F63A2D"/>
    <w:rsid w:val="00F63F70"/>
    <w:rsid w:val="00F6637D"/>
    <w:rsid w:val="00F667B3"/>
    <w:rsid w:val="00F66E40"/>
    <w:rsid w:val="00F6720B"/>
    <w:rsid w:val="00F67641"/>
    <w:rsid w:val="00F67A7D"/>
    <w:rsid w:val="00F67EA2"/>
    <w:rsid w:val="00F70658"/>
    <w:rsid w:val="00F70975"/>
    <w:rsid w:val="00F70BC3"/>
    <w:rsid w:val="00F7100D"/>
    <w:rsid w:val="00F71340"/>
    <w:rsid w:val="00F72511"/>
    <w:rsid w:val="00F735D5"/>
    <w:rsid w:val="00F73EDA"/>
    <w:rsid w:val="00F7569B"/>
    <w:rsid w:val="00F75A99"/>
    <w:rsid w:val="00F75AEE"/>
    <w:rsid w:val="00F7708E"/>
    <w:rsid w:val="00F801AA"/>
    <w:rsid w:val="00F80282"/>
    <w:rsid w:val="00F80B70"/>
    <w:rsid w:val="00F80E45"/>
    <w:rsid w:val="00F81C32"/>
    <w:rsid w:val="00F8210B"/>
    <w:rsid w:val="00F82E44"/>
    <w:rsid w:val="00F82F5A"/>
    <w:rsid w:val="00F830E2"/>
    <w:rsid w:val="00F846A8"/>
    <w:rsid w:val="00F849D1"/>
    <w:rsid w:val="00F84AFC"/>
    <w:rsid w:val="00F859A7"/>
    <w:rsid w:val="00F866D6"/>
    <w:rsid w:val="00F86F9C"/>
    <w:rsid w:val="00F87190"/>
    <w:rsid w:val="00F8742F"/>
    <w:rsid w:val="00F876AD"/>
    <w:rsid w:val="00F878A2"/>
    <w:rsid w:val="00F900FA"/>
    <w:rsid w:val="00F907C7"/>
    <w:rsid w:val="00F91406"/>
    <w:rsid w:val="00F91E8F"/>
    <w:rsid w:val="00F938C5"/>
    <w:rsid w:val="00F93E4B"/>
    <w:rsid w:val="00F9418A"/>
    <w:rsid w:val="00F941D3"/>
    <w:rsid w:val="00F954C4"/>
    <w:rsid w:val="00F95DB0"/>
    <w:rsid w:val="00F969B7"/>
    <w:rsid w:val="00F97108"/>
    <w:rsid w:val="00F9720A"/>
    <w:rsid w:val="00F979F7"/>
    <w:rsid w:val="00F97B13"/>
    <w:rsid w:val="00F97E0A"/>
    <w:rsid w:val="00FA01BE"/>
    <w:rsid w:val="00FA0539"/>
    <w:rsid w:val="00FA0808"/>
    <w:rsid w:val="00FA0F40"/>
    <w:rsid w:val="00FA1433"/>
    <w:rsid w:val="00FA14E5"/>
    <w:rsid w:val="00FA165D"/>
    <w:rsid w:val="00FA16DC"/>
    <w:rsid w:val="00FA1AAB"/>
    <w:rsid w:val="00FA2531"/>
    <w:rsid w:val="00FA2651"/>
    <w:rsid w:val="00FA2F5E"/>
    <w:rsid w:val="00FA3E18"/>
    <w:rsid w:val="00FA4AC7"/>
    <w:rsid w:val="00FA4E2E"/>
    <w:rsid w:val="00FA4EFB"/>
    <w:rsid w:val="00FA549B"/>
    <w:rsid w:val="00FA5F43"/>
    <w:rsid w:val="00FA5FCA"/>
    <w:rsid w:val="00FA693A"/>
    <w:rsid w:val="00FA6F8A"/>
    <w:rsid w:val="00FA7008"/>
    <w:rsid w:val="00FA7081"/>
    <w:rsid w:val="00FA719F"/>
    <w:rsid w:val="00FB060C"/>
    <w:rsid w:val="00FB0A1C"/>
    <w:rsid w:val="00FB0BED"/>
    <w:rsid w:val="00FB0FD6"/>
    <w:rsid w:val="00FB138C"/>
    <w:rsid w:val="00FB149F"/>
    <w:rsid w:val="00FB1F94"/>
    <w:rsid w:val="00FB2518"/>
    <w:rsid w:val="00FB2E00"/>
    <w:rsid w:val="00FB386E"/>
    <w:rsid w:val="00FB38A2"/>
    <w:rsid w:val="00FB4347"/>
    <w:rsid w:val="00FB4599"/>
    <w:rsid w:val="00FB4764"/>
    <w:rsid w:val="00FB535B"/>
    <w:rsid w:val="00FB5AAD"/>
    <w:rsid w:val="00FB5ACA"/>
    <w:rsid w:val="00FB62F0"/>
    <w:rsid w:val="00FB65F0"/>
    <w:rsid w:val="00FB6BEC"/>
    <w:rsid w:val="00FB76E9"/>
    <w:rsid w:val="00FC052C"/>
    <w:rsid w:val="00FC055F"/>
    <w:rsid w:val="00FC0D1D"/>
    <w:rsid w:val="00FC10E1"/>
    <w:rsid w:val="00FC4366"/>
    <w:rsid w:val="00FC437B"/>
    <w:rsid w:val="00FC4674"/>
    <w:rsid w:val="00FC5815"/>
    <w:rsid w:val="00FC5A3B"/>
    <w:rsid w:val="00FC60F1"/>
    <w:rsid w:val="00FC672C"/>
    <w:rsid w:val="00FC6D86"/>
    <w:rsid w:val="00FC70BB"/>
    <w:rsid w:val="00FC760D"/>
    <w:rsid w:val="00FC7799"/>
    <w:rsid w:val="00FC77F4"/>
    <w:rsid w:val="00FC7B1D"/>
    <w:rsid w:val="00FD096F"/>
    <w:rsid w:val="00FD144D"/>
    <w:rsid w:val="00FD1690"/>
    <w:rsid w:val="00FD1755"/>
    <w:rsid w:val="00FD17B9"/>
    <w:rsid w:val="00FD1874"/>
    <w:rsid w:val="00FD1CA4"/>
    <w:rsid w:val="00FD1DAD"/>
    <w:rsid w:val="00FD20CF"/>
    <w:rsid w:val="00FD2447"/>
    <w:rsid w:val="00FD2618"/>
    <w:rsid w:val="00FD2C8E"/>
    <w:rsid w:val="00FD339D"/>
    <w:rsid w:val="00FD399E"/>
    <w:rsid w:val="00FD3C18"/>
    <w:rsid w:val="00FD413E"/>
    <w:rsid w:val="00FD4620"/>
    <w:rsid w:val="00FD4E7F"/>
    <w:rsid w:val="00FD53FF"/>
    <w:rsid w:val="00FD7390"/>
    <w:rsid w:val="00FD77EF"/>
    <w:rsid w:val="00FD78E2"/>
    <w:rsid w:val="00FD7F7F"/>
    <w:rsid w:val="00FE060E"/>
    <w:rsid w:val="00FE063A"/>
    <w:rsid w:val="00FE0C8B"/>
    <w:rsid w:val="00FE116A"/>
    <w:rsid w:val="00FE1292"/>
    <w:rsid w:val="00FE1DAF"/>
    <w:rsid w:val="00FE22D1"/>
    <w:rsid w:val="00FE2C81"/>
    <w:rsid w:val="00FE31BA"/>
    <w:rsid w:val="00FE326E"/>
    <w:rsid w:val="00FE32CB"/>
    <w:rsid w:val="00FE334B"/>
    <w:rsid w:val="00FE355D"/>
    <w:rsid w:val="00FE36BB"/>
    <w:rsid w:val="00FE45B2"/>
    <w:rsid w:val="00FE4EC9"/>
    <w:rsid w:val="00FE559C"/>
    <w:rsid w:val="00FE561F"/>
    <w:rsid w:val="00FE56AC"/>
    <w:rsid w:val="00FE5816"/>
    <w:rsid w:val="00FE5AD0"/>
    <w:rsid w:val="00FE5D00"/>
    <w:rsid w:val="00FE65AD"/>
    <w:rsid w:val="00FE6BFC"/>
    <w:rsid w:val="00FE7026"/>
    <w:rsid w:val="00FE71C2"/>
    <w:rsid w:val="00FF03B4"/>
    <w:rsid w:val="00FF04A8"/>
    <w:rsid w:val="00FF173F"/>
    <w:rsid w:val="00FF1E34"/>
    <w:rsid w:val="00FF2F1D"/>
    <w:rsid w:val="00FF3CB2"/>
    <w:rsid w:val="00FF4D8A"/>
    <w:rsid w:val="00FF4F4B"/>
    <w:rsid w:val="00FF667B"/>
    <w:rsid w:val="00FF6E7D"/>
    <w:rsid w:val="00FF732E"/>
    <w:rsid w:val="00FF7425"/>
    <w:rsid w:val="00FF751B"/>
    <w:rsid w:val="00FF79E4"/>
    <w:rsid w:val="00FF7C33"/>
    <w:rsid w:val="00FF7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32D16B3-8C8F-4169-857A-7C49177A1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0" w:unhideWhenUsed="1"/>
    <w:lsdException w:name="index heading" w:semiHidden="1" w:uiPriority="0" w:unhideWhenUsed="1"/>
    <w:lsdException w:name="caption" w:locked="1"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6D544B"/>
    <w:rPr>
      <w:color w:val="000000"/>
      <w:sz w:val="28"/>
      <w:szCs w:val="28"/>
    </w:rPr>
  </w:style>
  <w:style w:type="paragraph" w:styleId="10">
    <w:name w:val="heading 1"/>
    <w:aliases w:val="Заголовок 1 Знак"/>
    <w:basedOn w:val="a3"/>
    <w:next w:val="a3"/>
    <w:link w:val="11"/>
    <w:uiPriority w:val="99"/>
    <w:qFormat/>
    <w:rsid w:val="00AD31BD"/>
    <w:pPr>
      <w:keepNext/>
      <w:spacing w:before="240" w:after="60"/>
      <w:outlineLvl w:val="0"/>
    </w:pPr>
    <w:rPr>
      <w:rFonts w:ascii="Arial" w:hAnsi="Arial"/>
      <w:b/>
      <w:bCs/>
      <w:kern w:val="32"/>
      <w:sz w:val="32"/>
      <w:szCs w:val="32"/>
      <w:lang w:val="x-none" w:eastAsia="x-none"/>
    </w:rPr>
  </w:style>
  <w:style w:type="paragraph" w:styleId="2">
    <w:name w:val="heading 2"/>
    <w:basedOn w:val="a3"/>
    <w:next w:val="a3"/>
    <w:link w:val="20"/>
    <w:qFormat/>
    <w:rsid w:val="00AD31BD"/>
    <w:pPr>
      <w:keepNext/>
      <w:jc w:val="center"/>
      <w:outlineLvl w:val="1"/>
    </w:pPr>
    <w:rPr>
      <w:color w:val="auto"/>
      <w:sz w:val="24"/>
      <w:szCs w:val="20"/>
      <w:lang w:val="x-none" w:eastAsia="x-none"/>
    </w:rPr>
  </w:style>
  <w:style w:type="paragraph" w:styleId="3">
    <w:name w:val="heading 3"/>
    <w:basedOn w:val="a3"/>
    <w:next w:val="a3"/>
    <w:link w:val="30"/>
    <w:qFormat/>
    <w:rsid w:val="00AD31BD"/>
    <w:pPr>
      <w:keepNext/>
      <w:spacing w:before="240" w:after="60"/>
      <w:outlineLvl w:val="2"/>
    </w:pPr>
    <w:rPr>
      <w:rFonts w:ascii="Arial" w:hAnsi="Arial"/>
      <w:b/>
      <w:bCs/>
      <w:color w:val="auto"/>
      <w:sz w:val="26"/>
      <w:szCs w:val="26"/>
      <w:lang w:val="x-none" w:eastAsia="x-none"/>
    </w:rPr>
  </w:style>
  <w:style w:type="paragraph" w:styleId="4">
    <w:name w:val="heading 4"/>
    <w:basedOn w:val="a3"/>
    <w:next w:val="a3"/>
    <w:link w:val="40"/>
    <w:uiPriority w:val="99"/>
    <w:qFormat/>
    <w:rsid w:val="00AD31BD"/>
    <w:pPr>
      <w:keepNext/>
      <w:ind w:left="552" w:right="322" w:firstLine="708"/>
      <w:jc w:val="center"/>
      <w:outlineLvl w:val="3"/>
    </w:pPr>
    <w:rPr>
      <w:color w:val="auto"/>
      <w:sz w:val="24"/>
      <w:szCs w:val="24"/>
      <w:lang w:val="x-none" w:eastAsia="x-none"/>
    </w:rPr>
  </w:style>
  <w:style w:type="paragraph" w:styleId="5">
    <w:name w:val="heading 5"/>
    <w:basedOn w:val="a3"/>
    <w:next w:val="a3"/>
    <w:link w:val="50"/>
    <w:uiPriority w:val="99"/>
    <w:qFormat/>
    <w:rsid w:val="00AD31BD"/>
    <w:pPr>
      <w:keepNext/>
      <w:ind w:right="322"/>
      <w:jc w:val="center"/>
      <w:outlineLvl w:val="4"/>
    </w:pPr>
    <w:rPr>
      <w:color w:val="auto"/>
      <w:sz w:val="24"/>
      <w:szCs w:val="24"/>
      <w:lang w:val="x-none" w:eastAsia="x-none"/>
    </w:rPr>
  </w:style>
  <w:style w:type="paragraph" w:styleId="6">
    <w:name w:val="heading 6"/>
    <w:basedOn w:val="a3"/>
    <w:next w:val="a3"/>
    <w:link w:val="60"/>
    <w:uiPriority w:val="99"/>
    <w:qFormat/>
    <w:rsid w:val="00AD31BD"/>
    <w:pPr>
      <w:spacing w:before="240" w:after="60"/>
      <w:outlineLvl w:val="5"/>
    </w:pPr>
    <w:rPr>
      <w:rFonts w:ascii="Calibri" w:hAnsi="Calibri"/>
      <w:b/>
      <w:bCs/>
      <w:sz w:val="22"/>
      <w:szCs w:val="22"/>
      <w:lang w:val="x-none" w:eastAsia="x-none"/>
    </w:rPr>
  </w:style>
  <w:style w:type="paragraph" w:styleId="7">
    <w:name w:val="heading 7"/>
    <w:basedOn w:val="a3"/>
    <w:next w:val="a3"/>
    <w:link w:val="70"/>
    <w:uiPriority w:val="99"/>
    <w:qFormat/>
    <w:rsid w:val="00AD31BD"/>
    <w:pPr>
      <w:spacing w:before="240" w:after="60"/>
      <w:outlineLvl w:val="6"/>
    </w:pPr>
    <w:rPr>
      <w:rFonts w:ascii="Calibri" w:hAnsi="Calibri"/>
      <w:sz w:val="24"/>
      <w:szCs w:val="24"/>
      <w:lang w:val="x-none" w:eastAsia="x-none"/>
    </w:rPr>
  </w:style>
  <w:style w:type="paragraph" w:styleId="8">
    <w:name w:val="heading 8"/>
    <w:basedOn w:val="a3"/>
    <w:next w:val="a3"/>
    <w:link w:val="80"/>
    <w:uiPriority w:val="99"/>
    <w:qFormat/>
    <w:rsid w:val="00AD31BD"/>
    <w:pPr>
      <w:spacing w:before="240" w:after="60"/>
      <w:outlineLvl w:val="7"/>
    </w:pPr>
    <w:rPr>
      <w:rFonts w:ascii="Calibri" w:hAnsi="Calibri"/>
      <w:i/>
      <w:iCs/>
      <w:sz w:val="24"/>
      <w:szCs w:val="24"/>
      <w:lang w:val="x-none" w:eastAsia="x-none"/>
    </w:rPr>
  </w:style>
  <w:style w:type="paragraph" w:styleId="9">
    <w:name w:val="heading 9"/>
    <w:basedOn w:val="a3"/>
    <w:next w:val="a3"/>
    <w:link w:val="90"/>
    <w:uiPriority w:val="99"/>
    <w:qFormat/>
    <w:rsid w:val="00AD31BD"/>
    <w:pPr>
      <w:keepNext/>
      <w:jc w:val="both"/>
      <w:outlineLvl w:val="8"/>
    </w:pPr>
    <w:rPr>
      <w:rFonts w:ascii="Cambria" w:hAnsi="Cambria"/>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1"/>
    <w:aliases w:val="Заголовок 1 Знак Знак1"/>
    <w:link w:val="10"/>
    <w:uiPriority w:val="99"/>
    <w:locked/>
    <w:rsid w:val="002E7B48"/>
    <w:rPr>
      <w:rFonts w:ascii="Arial" w:hAnsi="Arial" w:cs="Arial"/>
      <w:b/>
      <w:bCs/>
      <w:color w:val="000000"/>
      <w:kern w:val="32"/>
      <w:sz w:val="32"/>
      <w:szCs w:val="32"/>
    </w:rPr>
  </w:style>
  <w:style w:type="character" w:customStyle="1" w:styleId="20">
    <w:name w:val="Заголовок 2 Знак"/>
    <w:link w:val="2"/>
    <w:locked/>
    <w:rsid w:val="000D385E"/>
    <w:rPr>
      <w:rFonts w:cs="Times New Roman"/>
      <w:sz w:val="24"/>
    </w:rPr>
  </w:style>
  <w:style w:type="character" w:customStyle="1" w:styleId="30">
    <w:name w:val="Заголовок 3 Знак"/>
    <w:link w:val="3"/>
    <w:locked/>
    <w:rsid w:val="00EF679C"/>
    <w:rPr>
      <w:rFonts w:ascii="Arial" w:hAnsi="Arial" w:cs="Arial"/>
      <w:b/>
      <w:bCs/>
      <w:sz w:val="26"/>
      <w:szCs w:val="26"/>
    </w:rPr>
  </w:style>
  <w:style w:type="character" w:customStyle="1" w:styleId="40">
    <w:name w:val="Заголовок 4 Знак"/>
    <w:link w:val="4"/>
    <w:uiPriority w:val="99"/>
    <w:locked/>
    <w:rsid w:val="00EF679C"/>
    <w:rPr>
      <w:rFonts w:cs="Times New Roman"/>
      <w:sz w:val="24"/>
      <w:szCs w:val="24"/>
    </w:rPr>
  </w:style>
  <w:style w:type="character" w:customStyle="1" w:styleId="50">
    <w:name w:val="Заголовок 5 Знак"/>
    <w:link w:val="5"/>
    <w:uiPriority w:val="99"/>
    <w:locked/>
    <w:rsid w:val="00EF679C"/>
    <w:rPr>
      <w:rFonts w:cs="Times New Roman"/>
      <w:sz w:val="24"/>
      <w:szCs w:val="24"/>
    </w:rPr>
  </w:style>
  <w:style w:type="character" w:customStyle="1" w:styleId="60">
    <w:name w:val="Заголовок 6 Знак"/>
    <w:link w:val="6"/>
    <w:uiPriority w:val="99"/>
    <w:semiHidden/>
    <w:locked/>
    <w:rsid w:val="00A31AB7"/>
    <w:rPr>
      <w:rFonts w:ascii="Calibri" w:hAnsi="Calibri" w:cs="Times New Roman"/>
      <w:b/>
      <w:bCs/>
      <w:color w:val="000000"/>
      <w:sz w:val="22"/>
      <w:szCs w:val="22"/>
    </w:rPr>
  </w:style>
  <w:style w:type="character" w:customStyle="1" w:styleId="70">
    <w:name w:val="Заголовок 7 Знак"/>
    <w:link w:val="7"/>
    <w:uiPriority w:val="99"/>
    <w:semiHidden/>
    <w:locked/>
    <w:rsid w:val="00A31AB7"/>
    <w:rPr>
      <w:rFonts w:ascii="Calibri" w:hAnsi="Calibri" w:cs="Times New Roman"/>
      <w:color w:val="000000"/>
      <w:sz w:val="24"/>
      <w:szCs w:val="24"/>
    </w:rPr>
  </w:style>
  <w:style w:type="character" w:customStyle="1" w:styleId="80">
    <w:name w:val="Заголовок 8 Знак"/>
    <w:link w:val="8"/>
    <w:uiPriority w:val="99"/>
    <w:semiHidden/>
    <w:locked/>
    <w:rsid w:val="00A31AB7"/>
    <w:rPr>
      <w:rFonts w:ascii="Calibri" w:hAnsi="Calibri" w:cs="Times New Roman"/>
      <w:i/>
      <w:iCs/>
      <w:color w:val="000000"/>
      <w:sz w:val="24"/>
      <w:szCs w:val="24"/>
    </w:rPr>
  </w:style>
  <w:style w:type="character" w:customStyle="1" w:styleId="90">
    <w:name w:val="Заголовок 9 Знак"/>
    <w:link w:val="9"/>
    <w:uiPriority w:val="99"/>
    <w:semiHidden/>
    <w:locked/>
    <w:rsid w:val="00A31AB7"/>
    <w:rPr>
      <w:rFonts w:ascii="Cambria" w:hAnsi="Cambria" w:cs="Times New Roman"/>
      <w:color w:val="000000"/>
      <w:sz w:val="22"/>
      <w:szCs w:val="22"/>
    </w:rPr>
  </w:style>
  <w:style w:type="paragraph" w:customStyle="1" w:styleId="a7">
    <w:name w:val="Знак"/>
    <w:basedOn w:val="a3"/>
    <w:uiPriority w:val="99"/>
    <w:rsid w:val="00F279A8"/>
    <w:pPr>
      <w:spacing w:after="160" w:line="240" w:lineRule="exact"/>
    </w:pPr>
    <w:rPr>
      <w:rFonts w:ascii="Verdana" w:hAnsi="Verdana"/>
      <w:color w:val="auto"/>
      <w:sz w:val="24"/>
      <w:szCs w:val="24"/>
      <w:lang w:val="en-US" w:eastAsia="en-US"/>
    </w:rPr>
  </w:style>
  <w:style w:type="paragraph" w:styleId="a8">
    <w:name w:val="footer"/>
    <w:basedOn w:val="a3"/>
    <w:link w:val="a9"/>
    <w:rsid w:val="00AD31BD"/>
    <w:pPr>
      <w:tabs>
        <w:tab w:val="center" w:pos="4677"/>
        <w:tab w:val="right" w:pos="9355"/>
      </w:tabs>
    </w:pPr>
    <w:rPr>
      <w:lang w:val="x-none" w:eastAsia="x-none"/>
    </w:rPr>
  </w:style>
  <w:style w:type="character" w:customStyle="1" w:styleId="a9">
    <w:name w:val="Нижний колонтитул Знак"/>
    <w:link w:val="a8"/>
    <w:locked/>
    <w:rsid w:val="00E07513"/>
    <w:rPr>
      <w:rFonts w:cs="Times New Roman"/>
      <w:color w:val="000000"/>
      <w:sz w:val="28"/>
      <w:szCs w:val="28"/>
    </w:rPr>
  </w:style>
  <w:style w:type="character" w:customStyle="1" w:styleId="12">
    <w:name w:val="Заголовок 1 Знак Знак"/>
    <w:uiPriority w:val="99"/>
    <w:rsid w:val="00AD31BD"/>
    <w:rPr>
      <w:rFonts w:ascii="Arial" w:hAnsi="Arial" w:cs="Arial"/>
      <w:b/>
      <w:bCs/>
      <w:color w:val="000000"/>
      <w:kern w:val="32"/>
      <w:sz w:val="32"/>
      <w:szCs w:val="32"/>
      <w:lang w:val="ru-RU" w:eastAsia="ru-RU" w:bidi="ar-SA"/>
    </w:rPr>
  </w:style>
  <w:style w:type="paragraph" w:styleId="aa">
    <w:name w:val="Plain Text"/>
    <w:aliases w:val="Знак1,Знак3,Текст Знак Знак Знак Знак,Текст Знак Знак Знак,Текст Знак Знак Знак Знак Знак Знак Знак Знак Знак Знак Знак Знак Знак Знак Знак Знак Знак Знак,Текст Знак Знак Знак Знак Знак Знак Знак Знак Знак Знак Знак Знак Знак Знак Знак Знак, Знак"/>
    <w:basedOn w:val="a3"/>
    <w:link w:val="13"/>
    <w:rsid w:val="00AD31BD"/>
    <w:rPr>
      <w:rFonts w:ascii="Courier New" w:hAnsi="Courier New"/>
      <w:sz w:val="20"/>
      <w:szCs w:val="20"/>
      <w:lang w:val="x-none" w:eastAsia="x-none"/>
    </w:rPr>
  </w:style>
  <w:style w:type="character" w:customStyle="1" w:styleId="13">
    <w:name w:val="Текст Знак1"/>
    <w:aliases w:val="Знак1 Знак,Знак3 Знак,Текст Знак Знак Знак Знак Знак,Текст Знак Знак Знак Знак1,Текст Знак Знак Знак Знак Знак Знак Знак Знак Знак Знак Знак Знак Знак Знак Знак Знак Знак Знак Знак, Знак Знак1"/>
    <w:link w:val="aa"/>
    <w:locked/>
    <w:rsid w:val="00A31AB7"/>
    <w:rPr>
      <w:rFonts w:ascii="Courier New" w:hAnsi="Courier New" w:cs="Courier New"/>
      <w:color w:val="000000"/>
    </w:rPr>
  </w:style>
  <w:style w:type="character" w:styleId="ab">
    <w:name w:val="page number"/>
    <w:rsid w:val="00AD31BD"/>
    <w:rPr>
      <w:rFonts w:cs="Times New Roman"/>
    </w:rPr>
  </w:style>
  <w:style w:type="paragraph" w:styleId="ac">
    <w:name w:val="Body Text Indent"/>
    <w:basedOn w:val="a3"/>
    <w:link w:val="ad"/>
    <w:rsid w:val="00AD31BD"/>
    <w:pPr>
      <w:spacing w:after="120"/>
      <w:ind w:left="283"/>
    </w:pPr>
    <w:rPr>
      <w:color w:val="auto"/>
      <w:sz w:val="20"/>
      <w:szCs w:val="20"/>
      <w:lang w:val="x-none" w:eastAsia="x-none"/>
    </w:rPr>
  </w:style>
  <w:style w:type="character" w:customStyle="1" w:styleId="ad">
    <w:name w:val="Основной текст с отступом Знак"/>
    <w:link w:val="ac"/>
    <w:locked/>
    <w:rsid w:val="00043618"/>
    <w:rPr>
      <w:rFonts w:cs="Times New Roman"/>
    </w:rPr>
  </w:style>
  <w:style w:type="paragraph" w:styleId="ae">
    <w:name w:val="Title"/>
    <w:aliases w:val="Название Знак Знак Знак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 Знак Знак Знак Знак Знак Знак Знак"/>
    <w:basedOn w:val="a3"/>
    <w:link w:val="af"/>
    <w:uiPriority w:val="99"/>
    <w:qFormat/>
    <w:rsid w:val="00AD31BD"/>
    <w:pPr>
      <w:jc w:val="center"/>
    </w:pPr>
    <w:rPr>
      <w:rFonts w:ascii="Cambria" w:hAnsi="Cambria"/>
      <w:b/>
      <w:bCs/>
      <w:kern w:val="28"/>
      <w:sz w:val="32"/>
      <w:szCs w:val="32"/>
      <w:lang w:val="x-none" w:eastAsia="x-none"/>
    </w:rPr>
  </w:style>
  <w:style w:type="character" w:customStyle="1" w:styleId="af">
    <w:name w:val="Название Знак"/>
    <w:aliases w:val="Название Знак Знак Знак Знак Знак Знак Знак Знак Знак Знак Знак Знак Знак1,Название Знак Знак Знак Знак Знак Знак Знак Знак Знак Знак Знак Знак Знак Знак Знак1"/>
    <w:link w:val="ae"/>
    <w:uiPriority w:val="99"/>
    <w:locked/>
    <w:rsid w:val="00A31AB7"/>
    <w:rPr>
      <w:rFonts w:ascii="Cambria" w:hAnsi="Cambria" w:cs="Times New Roman"/>
      <w:b/>
      <w:bCs/>
      <w:color w:val="000000"/>
      <w:kern w:val="28"/>
      <w:sz w:val="32"/>
      <w:szCs w:val="32"/>
    </w:rPr>
  </w:style>
  <w:style w:type="paragraph" w:styleId="af0">
    <w:name w:val="Body Text"/>
    <w:basedOn w:val="a3"/>
    <w:link w:val="af1"/>
    <w:rsid w:val="00AD31BD"/>
    <w:pPr>
      <w:spacing w:after="120"/>
    </w:pPr>
    <w:rPr>
      <w:lang w:val="x-none" w:eastAsia="x-none"/>
    </w:rPr>
  </w:style>
  <w:style w:type="character" w:customStyle="1" w:styleId="af1">
    <w:name w:val="Основной текст Знак"/>
    <w:link w:val="af0"/>
    <w:locked/>
    <w:rsid w:val="00A31AB7"/>
    <w:rPr>
      <w:rFonts w:cs="Times New Roman"/>
      <w:color w:val="000000"/>
      <w:sz w:val="28"/>
      <w:szCs w:val="28"/>
    </w:rPr>
  </w:style>
  <w:style w:type="paragraph" w:styleId="af2">
    <w:name w:val="Document Map"/>
    <w:basedOn w:val="a3"/>
    <w:link w:val="af3"/>
    <w:uiPriority w:val="99"/>
    <w:semiHidden/>
    <w:rsid w:val="00AD31BD"/>
    <w:pPr>
      <w:shd w:val="clear" w:color="auto" w:fill="000080"/>
    </w:pPr>
    <w:rPr>
      <w:sz w:val="2"/>
      <w:szCs w:val="20"/>
      <w:lang w:val="x-none" w:eastAsia="x-none"/>
    </w:rPr>
  </w:style>
  <w:style w:type="character" w:customStyle="1" w:styleId="af3">
    <w:name w:val="Схема документа Знак"/>
    <w:link w:val="af2"/>
    <w:uiPriority w:val="99"/>
    <w:semiHidden/>
    <w:locked/>
    <w:rsid w:val="00A31AB7"/>
    <w:rPr>
      <w:rFonts w:cs="Times New Roman"/>
      <w:color w:val="000000"/>
      <w:sz w:val="2"/>
    </w:rPr>
  </w:style>
  <w:style w:type="paragraph" w:styleId="af4">
    <w:name w:val="Block Text"/>
    <w:basedOn w:val="a3"/>
    <w:uiPriority w:val="99"/>
    <w:rsid w:val="00AD31BD"/>
    <w:pPr>
      <w:ind w:left="1418" w:right="452"/>
      <w:jc w:val="both"/>
    </w:pPr>
    <w:rPr>
      <w:color w:val="auto"/>
      <w:szCs w:val="20"/>
    </w:rPr>
  </w:style>
  <w:style w:type="paragraph" w:styleId="31">
    <w:name w:val="Body Text Indent 3"/>
    <w:basedOn w:val="a3"/>
    <w:link w:val="32"/>
    <w:uiPriority w:val="99"/>
    <w:rsid w:val="00AD31BD"/>
    <w:pPr>
      <w:spacing w:after="120"/>
      <w:ind w:left="283"/>
    </w:pPr>
    <w:rPr>
      <w:sz w:val="16"/>
      <w:szCs w:val="16"/>
      <w:lang w:val="x-none" w:eastAsia="x-none"/>
    </w:rPr>
  </w:style>
  <w:style w:type="character" w:customStyle="1" w:styleId="32">
    <w:name w:val="Основной текст с отступом 3 Знак"/>
    <w:link w:val="31"/>
    <w:uiPriority w:val="99"/>
    <w:semiHidden/>
    <w:locked/>
    <w:rsid w:val="00A31AB7"/>
    <w:rPr>
      <w:rFonts w:cs="Times New Roman"/>
      <w:color w:val="000000"/>
      <w:sz w:val="16"/>
      <w:szCs w:val="16"/>
    </w:rPr>
  </w:style>
  <w:style w:type="paragraph" w:styleId="21">
    <w:name w:val="Body Text Indent 2"/>
    <w:basedOn w:val="a3"/>
    <w:link w:val="22"/>
    <w:rsid w:val="00AD31BD"/>
    <w:pPr>
      <w:spacing w:after="120" w:line="480" w:lineRule="auto"/>
      <w:ind w:left="283"/>
    </w:pPr>
    <w:rPr>
      <w:lang w:val="x-none" w:eastAsia="x-none"/>
    </w:rPr>
  </w:style>
  <w:style w:type="character" w:customStyle="1" w:styleId="22">
    <w:name w:val="Основной текст с отступом 2 Знак"/>
    <w:link w:val="21"/>
    <w:locked/>
    <w:rsid w:val="00A31AB7"/>
    <w:rPr>
      <w:rFonts w:cs="Times New Roman"/>
      <w:color w:val="000000"/>
      <w:sz w:val="28"/>
      <w:szCs w:val="28"/>
    </w:rPr>
  </w:style>
  <w:style w:type="paragraph" w:styleId="23">
    <w:name w:val="Body Text 2"/>
    <w:basedOn w:val="a3"/>
    <w:link w:val="24"/>
    <w:uiPriority w:val="99"/>
    <w:rsid w:val="00AD31BD"/>
    <w:pPr>
      <w:ind w:right="322"/>
      <w:jc w:val="both"/>
    </w:pPr>
    <w:rPr>
      <w:color w:val="auto"/>
      <w:sz w:val="24"/>
      <w:szCs w:val="24"/>
      <w:lang w:val="x-none" w:eastAsia="x-none"/>
    </w:rPr>
  </w:style>
  <w:style w:type="character" w:customStyle="1" w:styleId="24">
    <w:name w:val="Основной текст 2 Знак"/>
    <w:link w:val="23"/>
    <w:uiPriority w:val="99"/>
    <w:locked/>
    <w:rsid w:val="00E10727"/>
    <w:rPr>
      <w:rFonts w:cs="Times New Roman"/>
      <w:sz w:val="24"/>
      <w:szCs w:val="24"/>
    </w:rPr>
  </w:style>
  <w:style w:type="paragraph" w:styleId="33">
    <w:name w:val="Body Text 3"/>
    <w:basedOn w:val="a3"/>
    <w:link w:val="34"/>
    <w:uiPriority w:val="99"/>
    <w:rsid w:val="00AD31BD"/>
    <w:pPr>
      <w:jc w:val="both"/>
    </w:pPr>
    <w:rPr>
      <w:sz w:val="16"/>
      <w:szCs w:val="16"/>
      <w:lang w:val="x-none" w:eastAsia="x-none"/>
    </w:rPr>
  </w:style>
  <w:style w:type="character" w:customStyle="1" w:styleId="34">
    <w:name w:val="Основной текст 3 Знак"/>
    <w:link w:val="33"/>
    <w:uiPriority w:val="99"/>
    <w:semiHidden/>
    <w:locked/>
    <w:rsid w:val="00A31AB7"/>
    <w:rPr>
      <w:rFonts w:cs="Times New Roman"/>
      <w:color w:val="000000"/>
      <w:sz w:val="16"/>
      <w:szCs w:val="16"/>
    </w:rPr>
  </w:style>
  <w:style w:type="paragraph" w:customStyle="1" w:styleId="FR1">
    <w:name w:val="FR1"/>
    <w:rsid w:val="00AD31BD"/>
    <w:pPr>
      <w:spacing w:line="420" w:lineRule="auto"/>
      <w:ind w:firstLine="720"/>
    </w:pPr>
    <w:rPr>
      <w:rFonts w:ascii="Arial" w:hAnsi="Arial"/>
      <w:sz w:val="28"/>
    </w:rPr>
  </w:style>
  <w:style w:type="paragraph" w:customStyle="1" w:styleId="BodyText21">
    <w:name w:val="Body Text 21"/>
    <w:basedOn w:val="a3"/>
    <w:rsid w:val="00AD31BD"/>
    <w:pPr>
      <w:widowControl w:val="0"/>
      <w:overflowPunct w:val="0"/>
      <w:autoSpaceDE w:val="0"/>
      <w:autoSpaceDN w:val="0"/>
      <w:adjustRightInd w:val="0"/>
      <w:ind w:left="1080"/>
    </w:pPr>
    <w:rPr>
      <w:color w:val="auto"/>
      <w:szCs w:val="20"/>
    </w:rPr>
  </w:style>
  <w:style w:type="paragraph" w:customStyle="1" w:styleId="BodyTextIndent31">
    <w:name w:val="Body Text Indent 31"/>
    <w:basedOn w:val="a3"/>
    <w:uiPriority w:val="99"/>
    <w:rsid w:val="00AD31BD"/>
    <w:pPr>
      <w:overflowPunct w:val="0"/>
      <w:autoSpaceDE w:val="0"/>
      <w:autoSpaceDN w:val="0"/>
      <w:adjustRightInd w:val="0"/>
      <w:ind w:firstLine="708"/>
      <w:jc w:val="both"/>
    </w:pPr>
    <w:rPr>
      <w:color w:val="auto"/>
      <w:szCs w:val="20"/>
    </w:rPr>
  </w:style>
  <w:style w:type="paragraph" w:customStyle="1" w:styleId="BodyText31">
    <w:name w:val="Body Text 31"/>
    <w:basedOn w:val="a3"/>
    <w:uiPriority w:val="99"/>
    <w:rsid w:val="00AD31BD"/>
    <w:pPr>
      <w:overflowPunct w:val="0"/>
      <w:autoSpaceDE w:val="0"/>
      <w:autoSpaceDN w:val="0"/>
      <w:adjustRightInd w:val="0"/>
      <w:jc w:val="both"/>
    </w:pPr>
    <w:rPr>
      <w:color w:val="auto"/>
      <w:szCs w:val="20"/>
    </w:rPr>
  </w:style>
  <w:style w:type="paragraph" w:customStyle="1" w:styleId="BodyTextIndent21">
    <w:name w:val="Body Text Indent 21"/>
    <w:basedOn w:val="a3"/>
    <w:rsid w:val="00AD31BD"/>
    <w:pPr>
      <w:overflowPunct w:val="0"/>
      <w:autoSpaceDE w:val="0"/>
      <w:autoSpaceDN w:val="0"/>
      <w:adjustRightInd w:val="0"/>
      <w:ind w:firstLine="705"/>
      <w:jc w:val="both"/>
    </w:pPr>
    <w:rPr>
      <w:color w:val="auto"/>
      <w:szCs w:val="20"/>
    </w:rPr>
  </w:style>
  <w:style w:type="paragraph" w:customStyle="1" w:styleId="Heading">
    <w:name w:val="Heading"/>
    <w:rsid w:val="00AD31BD"/>
    <w:pPr>
      <w:overflowPunct w:val="0"/>
      <w:autoSpaceDE w:val="0"/>
      <w:autoSpaceDN w:val="0"/>
      <w:adjustRightInd w:val="0"/>
    </w:pPr>
    <w:rPr>
      <w:rFonts w:ascii="Arial" w:hAnsi="Arial"/>
      <w:b/>
      <w:sz w:val="22"/>
    </w:rPr>
  </w:style>
  <w:style w:type="paragraph" w:customStyle="1" w:styleId="Preformat">
    <w:name w:val="Preformat"/>
    <w:uiPriority w:val="99"/>
    <w:rsid w:val="00AD31BD"/>
    <w:pPr>
      <w:overflowPunct w:val="0"/>
      <w:autoSpaceDE w:val="0"/>
      <w:autoSpaceDN w:val="0"/>
      <w:adjustRightInd w:val="0"/>
    </w:pPr>
    <w:rPr>
      <w:rFonts w:ascii="Courier New" w:hAnsi="Courier New"/>
    </w:rPr>
  </w:style>
  <w:style w:type="paragraph" w:customStyle="1" w:styleId="FR2">
    <w:name w:val="FR2"/>
    <w:rsid w:val="00AD31BD"/>
    <w:pPr>
      <w:spacing w:before="100" w:line="360" w:lineRule="auto"/>
      <w:ind w:left="80" w:firstLine="820"/>
    </w:pPr>
    <w:rPr>
      <w:rFonts w:ascii="Arial" w:hAnsi="Arial"/>
      <w:sz w:val="24"/>
    </w:rPr>
  </w:style>
  <w:style w:type="character" w:customStyle="1" w:styleId="af5">
    <w:name w:val="Знак Знак"/>
    <w:aliases w:val="Текст Знак,Знак Знак5, Знак Знак,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Текст Знак Знак Знак Знак2,Зн Знак1"/>
    <w:rsid w:val="00AD31BD"/>
    <w:rPr>
      <w:rFonts w:ascii="Courier New" w:hAnsi="Courier New" w:cs="Courier New"/>
      <w:lang w:val="ru-RU" w:eastAsia="ru-RU" w:bidi="ar-SA"/>
    </w:rPr>
  </w:style>
  <w:style w:type="paragraph" w:styleId="af6">
    <w:name w:val="List"/>
    <w:basedOn w:val="a3"/>
    <w:rsid w:val="00AD31BD"/>
    <w:pPr>
      <w:ind w:left="283" w:hanging="283"/>
    </w:pPr>
    <w:rPr>
      <w:color w:val="auto"/>
      <w:szCs w:val="20"/>
    </w:rPr>
  </w:style>
  <w:style w:type="paragraph" w:customStyle="1" w:styleId="ConsPlusNormal">
    <w:name w:val="ConsPlusNormal"/>
    <w:rsid w:val="00AD31BD"/>
    <w:pPr>
      <w:widowControl w:val="0"/>
      <w:autoSpaceDE w:val="0"/>
      <w:autoSpaceDN w:val="0"/>
      <w:adjustRightInd w:val="0"/>
      <w:ind w:firstLine="720"/>
    </w:pPr>
    <w:rPr>
      <w:rFonts w:ascii="Arial" w:hAnsi="Arial" w:cs="Arial"/>
    </w:rPr>
  </w:style>
  <w:style w:type="paragraph" w:customStyle="1" w:styleId="af7">
    <w:name w:val="Текст абзаца"/>
    <w:basedOn w:val="a3"/>
    <w:autoRedefine/>
    <w:rsid w:val="007132D7"/>
    <w:pPr>
      <w:pBdr>
        <w:bottom w:val="single" w:sz="4" w:space="1" w:color="auto"/>
      </w:pBdr>
      <w:ind w:left="142"/>
      <w:jc w:val="right"/>
    </w:pPr>
    <w:rPr>
      <w:i/>
      <w:color w:val="auto"/>
      <w:sz w:val="20"/>
      <w:szCs w:val="20"/>
    </w:rPr>
  </w:style>
  <w:style w:type="paragraph" w:customStyle="1" w:styleId="BodyText22">
    <w:name w:val="Body Text 22"/>
    <w:basedOn w:val="a3"/>
    <w:uiPriority w:val="99"/>
    <w:rsid w:val="00AD31BD"/>
    <w:pPr>
      <w:overflowPunct w:val="0"/>
      <w:autoSpaceDE w:val="0"/>
      <w:autoSpaceDN w:val="0"/>
      <w:adjustRightInd w:val="0"/>
      <w:spacing w:line="360" w:lineRule="auto"/>
      <w:ind w:firstLine="720"/>
      <w:jc w:val="both"/>
      <w:textAlignment w:val="baseline"/>
    </w:pPr>
    <w:rPr>
      <w:rFonts w:ascii="Tahoma" w:hAnsi="Tahoma"/>
      <w:color w:val="auto"/>
      <w:sz w:val="24"/>
      <w:szCs w:val="20"/>
    </w:rPr>
  </w:style>
  <w:style w:type="paragraph" w:customStyle="1" w:styleId="af8">
    <w:name w:val="Слайд"/>
    <w:basedOn w:val="af7"/>
    <w:autoRedefine/>
    <w:rsid w:val="00AD31BD"/>
  </w:style>
  <w:style w:type="character" w:customStyle="1" w:styleId="14">
    <w:name w:val="Основной текст с отступом1"/>
    <w:aliases w:val="Основной текст с отступом Знак Знак Знак Знак Знак Знак Знак Знак Знак Знак Знак Знак Знак Знак1,Основной текст с отступом1 Знак1,Основной текст с отступом2 Знак Знак Знак Знак Знак1"/>
    <w:uiPriority w:val="99"/>
    <w:rsid w:val="00AD31BD"/>
    <w:rPr>
      <w:rFonts w:cs="Times New Roman"/>
      <w:sz w:val="24"/>
      <w:szCs w:val="24"/>
      <w:lang w:val="ru-RU" w:eastAsia="ru-RU" w:bidi="ar-SA"/>
    </w:rPr>
  </w:style>
  <w:style w:type="character" w:customStyle="1" w:styleId="af9">
    <w:name w:val="Название Знак Знак Знак Знак Знак"/>
    <w:aliases w:val="Название Знак Знак Знак Знак Знак Знак Знак Знак Знак Знак Знак Знак Знак,Название Знак Знак Знак Знак Знак Знак Знак"/>
    <w:uiPriority w:val="99"/>
    <w:rsid w:val="00AD31BD"/>
    <w:rPr>
      <w:rFonts w:cs="Times New Roman"/>
      <w:b/>
      <w:bCs/>
      <w:sz w:val="24"/>
      <w:szCs w:val="24"/>
      <w:lang w:val="ru-RU" w:eastAsia="ru-RU" w:bidi="ar-SA"/>
    </w:rPr>
  </w:style>
  <w:style w:type="paragraph" w:customStyle="1" w:styleId="afa">
    <w:name w:val="Ариал"/>
    <w:basedOn w:val="a3"/>
    <w:uiPriority w:val="99"/>
    <w:rsid w:val="00AD31BD"/>
    <w:pPr>
      <w:spacing w:before="120" w:after="120" w:line="360" w:lineRule="auto"/>
      <w:ind w:firstLine="851"/>
      <w:jc w:val="both"/>
    </w:pPr>
    <w:rPr>
      <w:rFonts w:ascii="Arial" w:hAnsi="Arial" w:cs="Arial"/>
      <w:color w:val="auto"/>
      <w:sz w:val="24"/>
      <w:szCs w:val="20"/>
    </w:rPr>
  </w:style>
  <w:style w:type="character" w:customStyle="1" w:styleId="afb">
    <w:name w:val="Ариал Знак"/>
    <w:uiPriority w:val="99"/>
    <w:rsid w:val="00AD31BD"/>
    <w:rPr>
      <w:rFonts w:ascii="Arial" w:hAnsi="Arial" w:cs="Arial"/>
      <w:sz w:val="24"/>
      <w:lang w:val="ru-RU" w:eastAsia="ru-RU" w:bidi="ar-SA"/>
    </w:rPr>
  </w:style>
  <w:style w:type="table" w:styleId="afc">
    <w:name w:val="Table Grid"/>
    <w:basedOn w:val="a5"/>
    <w:rsid w:val="00557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rial12">
    <w:name w:val="Заголовок 1_Arial 12 полужирный"/>
    <w:basedOn w:val="10"/>
    <w:rsid w:val="00AD31BD"/>
    <w:pPr>
      <w:spacing w:before="100" w:beforeAutospacing="1" w:after="0"/>
      <w:jc w:val="center"/>
    </w:pPr>
    <w:rPr>
      <w:bCs w:val="0"/>
      <w:color w:val="auto"/>
      <w:kern w:val="0"/>
      <w:sz w:val="24"/>
      <w:szCs w:val="24"/>
    </w:rPr>
  </w:style>
  <w:style w:type="character" w:styleId="afd">
    <w:name w:val="Strong"/>
    <w:uiPriority w:val="22"/>
    <w:qFormat/>
    <w:rsid w:val="00AD31BD"/>
    <w:rPr>
      <w:rFonts w:cs="Times New Roman"/>
      <w:b/>
      <w:bCs/>
    </w:rPr>
  </w:style>
  <w:style w:type="character" w:styleId="afe">
    <w:name w:val="Hyperlink"/>
    <w:rsid w:val="00AD31BD"/>
    <w:rPr>
      <w:rFonts w:cs="Times New Roman"/>
      <w:color w:val="0071DB"/>
      <w:u w:val="single"/>
    </w:rPr>
  </w:style>
  <w:style w:type="character" w:customStyle="1" w:styleId="catclicks1">
    <w:name w:val="cat_clicks1"/>
    <w:rsid w:val="00AD31BD"/>
    <w:rPr>
      <w:rFonts w:cs="Times New Roman"/>
      <w:color w:val="A0A0A0"/>
      <w:sz w:val="19"/>
      <w:szCs w:val="19"/>
    </w:rPr>
  </w:style>
  <w:style w:type="paragraph" w:customStyle="1" w:styleId="25">
    <w:name w:val="Стиль2"/>
    <w:basedOn w:val="2"/>
    <w:rsid w:val="00AD31BD"/>
    <w:pPr>
      <w:keepNext w:val="0"/>
      <w:ind w:firstLine="709"/>
      <w:jc w:val="left"/>
    </w:pPr>
    <w:rPr>
      <w:b/>
      <w:szCs w:val="24"/>
    </w:rPr>
  </w:style>
  <w:style w:type="paragraph" w:customStyle="1" w:styleId="15">
    <w:name w:val="Стиль1"/>
    <w:basedOn w:val="10"/>
    <w:rsid w:val="00AD31BD"/>
    <w:pPr>
      <w:ind w:left="360" w:right="1132" w:hanging="360"/>
    </w:pPr>
    <w:rPr>
      <w:rFonts w:ascii="Cambria" w:hAnsi="Cambria"/>
      <w:color w:val="auto"/>
      <w:sz w:val="24"/>
      <w:szCs w:val="24"/>
    </w:rPr>
  </w:style>
  <w:style w:type="character" w:customStyle="1" w:styleId="26">
    <w:name w:val="Стиль2 Знак"/>
    <w:rsid w:val="00AD31BD"/>
    <w:rPr>
      <w:rFonts w:cs="Times New Roman"/>
      <w:b/>
      <w:sz w:val="24"/>
      <w:szCs w:val="24"/>
      <w:lang w:val="ru-RU" w:eastAsia="ru-RU" w:bidi="ar-SA"/>
    </w:rPr>
  </w:style>
  <w:style w:type="character" w:customStyle="1" w:styleId="16">
    <w:name w:val="Стиль1 Знак"/>
    <w:rsid w:val="00AD31BD"/>
    <w:rPr>
      <w:rFonts w:ascii="Cambria" w:hAnsi="Cambria" w:cs="Times New Roman"/>
      <w:b/>
      <w:bCs/>
      <w:kern w:val="32"/>
      <w:sz w:val="24"/>
      <w:szCs w:val="24"/>
      <w:lang w:val="ru-RU" w:eastAsia="ru-RU" w:bidi="ar-SA"/>
    </w:rPr>
  </w:style>
  <w:style w:type="paragraph" w:customStyle="1" w:styleId="TimesNewRoman">
    <w:name w:val="Текст + Times New Roman"/>
    <w:aliases w:val="12 pt,по ширине,Первая строка:  1,25 см,Справа:  ... ..."/>
    <w:basedOn w:val="a3"/>
    <w:rsid w:val="00A40511"/>
    <w:pPr>
      <w:spacing w:after="100" w:line="360" w:lineRule="auto"/>
      <w:ind w:firstLine="720"/>
      <w:jc w:val="both"/>
    </w:pPr>
    <w:rPr>
      <w:rFonts w:ascii="Arial" w:hAnsi="Arial"/>
      <w:color w:val="auto"/>
      <w:sz w:val="24"/>
      <w:szCs w:val="20"/>
    </w:rPr>
  </w:style>
  <w:style w:type="paragraph" w:styleId="aff">
    <w:name w:val="Balloon Text"/>
    <w:basedOn w:val="a3"/>
    <w:link w:val="aff0"/>
    <w:uiPriority w:val="99"/>
    <w:rsid w:val="00EB3117"/>
    <w:rPr>
      <w:rFonts w:ascii="Tahoma" w:hAnsi="Tahoma"/>
      <w:sz w:val="16"/>
      <w:szCs w:val="16"/>
      <w:lang w:val="x-none" w:eastAsia="x-none"/>
    </w:rPr>
  </w:style>
  <w:style w:type="character" w:customStyle="1" w:styleId="aff0">
    <w:name w:val="Текст выноски Знак"/>
    <w:link w:val="aff"/>
    <w:uiPriority w:val="99"/>
    <w:locked/>
    <w:rsid w:val="00EB3117"/>
    <w:rPr>
      <w:rFonts w:ascii="Tahoma" w:hAnsi="Tahoma" w:cs="Tahoma"/>
      <w:color w:val="000000"/>
      <w:sz w:val="16"/>
      <w:szCs w:val="16"/>
    </w:rPr>
  </w:style>
  <w:style w:type="paragraph" w:customStyle="1" w:styleId="aff1">
    <w:name w:val="Абзац рядовой Знак"/>
    <w:basedOn w:val="a3"/>
    <w:link w:val="aff2"/>
    <w:autoRedefine/>
    <w:rsid w:val="00177064"/>
    <w:pPr>
      <w:ind w:left="284"/>
      <w:jc w:val="both"/>
    </w:pPr>
    <w:rPr>
      <w:color w:val="auto"/>
      <w:lang w:val="en-US"/>
    </w:rPr>
  </w:style>
  <w:style w:type="character" w:customStyle="1" w:styleId="aff2">
    <w:name w:val="Абзац рядовой Знак Знак"/>
    <w:link w:val="aff1"/>
    <w:locked/>
    <w:rsid w:val="00177064"/>
    <w:rPr>
      <w:rFonts w:cs="Times New Roman"/>
      <w:sz w:val="28"/>
      <w:szCs w:val="28"/>
      <w:lang w:val="en-US" w:eastAsia="ru-RU" w:bidi="ar-SA"/>
    </w:rPr>
  </w:style>
  <w:style w:type="paragraph" w:styleId="35">
    <w:name w:val="toc 3"/>
    <w:basedOn w:val="a3"/>
    <w:next w:val="a3"/>
    <w:rsid w:val="004D4984"/>
    <w:pPr>
      <w:ind w:left="560"/>
    </w:pPr>
    <w:rPr>
      <w:b/>
      <w:sz w:val="24"/>
      <w:szCs w:val="20"/>
    </w:rPr>
  </w:style>
  <w:style w:type="paragraph" w:customStyle="1" w:styleId="CharChar">
    <w:name w:val="Char Char"/>
    <w:basedOn w:val="a3"/>
    <w:uiPriority w:val="99"/>
    <w:rsid w:val="001C4F9A"/>
    <w:pPr>
      <w:spacing w:after="160" w:line="240" w:lineRule="exact"/>
    </w:pPr>
    <w:rPr>
      <w:rFonts w:ascii="Verdana" w:hAnsi="Verdana"/>
      <w:color w:val="auto"/>
      <w:sz w:val="24"/>
      <w:szCs w:val="24"/>
      <w:lang w:val="en-US" w:eastAsia="en-US"/>
    </w:rPr>
  </w:style>
  <w:style w:type="paragraph" w:customStyle="1" w:styleId="aff3">
    <w:name w:val="заголовок таб"/>
    <w:basedOn w:val="aa"/>
    <w:link w:val="aff4"/>
    <w:autoRedefine/>
    <w:rsid w:val="00CE4221"/>
    <w:pPr>
      <w:keepNext/>
      <w:keepLines/>
      <w:tabs>
        <w:tab w:val="left" w:pos="-38"/>
      </w:tabs>
      <w:spacing w:before="120" w:after="240"/>
      <w:jc w:val="center"/>
    </w:pPr>
    <w:rPr>
      <w:rFonts w:ascii="Times New Roman" w:hAnsi="Times New Roman"/>
      <w:b/>
      <w:color w:val="auto"/>
      <w:sz w:val="24"/>
      <w:szCs w:val="24"/>
      <w:lang w:val="ru-RU" w:eastAsia="ru-RU"/>
    </w:rPr>
  </w:style>
  <w:style w:type="character" w:customStyle="1" w:styleId="aff4">
    <w:name w:val="заголовок таб Знак"/>
    <w:link w:val="aff3"/>
    <w:locked/>
    <w:rsid w:val="00CE4221"/>
    <w:rPr>
      <w:rFonts w:cs="Times New Roman"/>
      <w:b/>
      <w:sz w:val="24"/>
      <w:szCs w:val="24"/>
      <w:lang w:val="ru-RU" w:eastAsia="ru-RU" w:bidi="ar-SA"/>
    </w:rPr>
  </w:style>
  <w:style w:type="paragraph" w:customStyle="1" w:styleId="BodyText23">
    <w:name w:val="Body Text 23"/>
    <w:basedOn w:val="a3"/>
    <w:uiPriority w:val="99"/>
    <w:rsid w:val="002B5C89"/>
    <w:pPr>
      <w:widowControl w:val="0"/>
      <w:overflowPunct w:val="0"/>
      <w:autoSpaceDE w:val="0"/>
      <w:autoSpaceDN w:val="0"/>
      <w:adjustRightInd w:val="0"/>
      <w:ind w:left="1080"/>
    </w:pPr>
    <w:rPr>
      <w:color w:val="auto"/>
      <w:szCs w:val="20"/>
    </w:rPr>
  </w:style>
  <w:style w:type="paragraph" w:customStyle="1" w:styleId="BodyTextIndent32">
    <w:name w:val="Body Text Indent 32"/>
    <w:basedOn w:val="a3"/>
    <w:uiPriority w:val="99"/>
    <w:rsid w:val="002B5C89"/>
    <w:pPr>
      <w:overflowPunct w:val="0"/>
      <w:autoSpaceDE w:val="0"/>
      <w:autoSpaceDN w:val="0"/>
      <w:adjustRightInd w:val="0"/>
      <w:ind w:firstLine="708"/>
      <w:jc w:val="both"/>
    </w:pPr>
    <w:rPr>
      <w:color w:val="auto"/>
      <w:szCs w:val="20"/>
    </w:rPr>
  </w:style>
  <w:style w:type="paragraph" w:customStyle="1" w:styleId="BodyText32">
    <w:name w:val="Body Text 32"/>
    <w:basedOn w:val="a3"/>
    <w:uiPriority w:val="99"/>
    <w:rsid w:val="002B5C89"/>
    <w:pPr>
      <w:overflowPunct w:val="0"/>
      <w:autoSpaceDE w:val="0"/>
      <w:autoSpaceDN w:val="0"/>
      <w:adjustRightInd w:val="0"/>
      <w:jc w:val="both"/>
    </w:pPr>
    <w:rPr>
      <w:color w:val="auto"/>
      <w:szCs w:val="20"/>
    </w:rPr>
  </w:style>
  <w:style w:type="paragraph" w:customStyle="1" w:styleId="BodyTextIndent22">
    <w:name w:val="Body Text Indent 22"/>
    <w:basedOn w:val="a3"/>
    <w:uiPriority w:val="99"/>
    <w:rsid w:val="002B5C89"/>
    <w:pPr>
      <w:overflowPunct w:val="0"/>
      <w:autoSpaceDE w:val="0"/>
      <w:autoSpaceDN w:val="0"/>
      <w:adjustRightInd w:val="0"/>
      <w:ind w:firstLine="705"/>
      <w:jc w:val="both"/>
    </w:pPr>
    <w:rPr>
      <w:color w:val="auto"/>
      <w:szCs w:val="20"/>
    </w:rPr>
  </w:style>
  <w:style w:type="paragraph" w:customStyle="1" w:styleId="aff5">
    <w:name w:val="Заголовок раздела"/>
    <w:basedOn w:val="10"/>
    <w:autoRedefine/>
    <w:uiPriority w:val="99"/>
    <w:rsid w:val="002B5C89"/>
    <w:pPr>
      <w:spacing w:line="480" w:lineRule="auto"/>
      <w:jc w:val="center"/>
    </w:pPr>
    <w:rPr>
      <w:rFonts w:ascii="Times New Roman" w:hAnsi="Times New Roman"/>
      <w:sz w:val="28"/>
    </w:rPr>
  </w:style>
  <w:style w:type="paragraph" w:customStyle="1" w:styleId="27">
    <w:name w:val="Знак2"/>
    <w:basedOn w:val="a3"/>
    <w:uiPriority w:val="99"/>
    <w:rsid w:val="002B5C89"/>
    <w:pPr>
      <w:spacing w:after="160" w:line="240" w:lineRule="exact"/>
    </w:pPr>
    <w:rPr>
      <w:rFonts w:ascii="Verdana" w:hAnsi="Verdana"/>
      <w:color w:val="auto"/>
      <w:sz w:val="24"/>
      <w:szCs w:val="24"/>
      <w:lang w:val="en-US" w:eastAsia="en-US"/>
    </w:rPr>
  </w:style>
  <w:style w:type="character" w:customStyle="1" w:styleId="pubarticletitle">
    <w:name w:val="pub_article_title"/>
    <w:rsid w:val="003A5BD4"/>
    <w:rPr>
      <w:rFonts w:cs="Times New Roman"/>
    </w:rPr>
  </w:style>
  <w:style w:type="paragraph" w:customStyle="1" w:styleId="210">
    <w:name w:val="Знак21"/>
    <w:basedOn w:val="a3"/>
    <w:uiPriority w:val="99"/>
    <w:rsid w:val="00881B75"/>
    <w:pPr>
      <w:spacing w:after="160" w:line="240" w:lineRule="exact"/>
    </w:pPr>
    <w:rPr>
      <w:rFonts w:ascii="Verdana" w:hAnsi="Verdana"/>
      <w:color w:val="auto"/>
      <w:sz w:val="24"/>
      <w:szCs w:val="24"/>
      <w:lang w:val="en-US" w:eastAsia="en-US"/>
    </w:rPr>
  </w:style>
  <w:style w:type="paragraph" w:customStyle="1" w:styleId="ConsPlusTitle">
    <w:name w:val="ConsPlusTitle"/>
    <w:uiPriority w:val="99"/>
    <w:rsid w:val="00045167"/>
    <w:pPr>
      <w:widowControl w:val="0"/>
      <w:autoSpaceDE w:val="0"/>
      <w:autoSpaceDN w:val="0"/>
      <w:adjustRightInd w:val="0"/>
    </w:pPr>
    <w:rPr>
      <w:b/>
      <w:bCs/>
      <w:sz w:val="24"/>
      <w:szCs w:val="24"/>
    </w:rPr>
  </w:style>
  <w:style w:type="paragraph" w:customStyle="1" w:styleId="ListParagraph1">
    <w:name w:val="List Paragraph1"/>
    <w:basedOn w:val="a3"/>
    <w:uiPriority w:val="99"/>
    <w:rsid w:val="00472D43"/>
    <w:pPr>
      <w:ind w:left="720"/>
    </w:pPr>
  </w:style>
  <w:style w:type="paragraph" w:customStyle="1" w:styleId="aff6">
    <w:name w:val="Абзац рядовой"/>
    <w:basedOn w:val="a3"/>
    <w:autoRedefine/>
    <w:rsid w:val="006C3B10"/>
    <w:pPr>
      <w:ind w:firstLine="420"/>
      <w:jc w:val="both"/>
    </w:pPr>
    <w:rPr>
      <w:color w:val="auto"/>
      <w:sz w:val="24"/>
      <w:szCs w:val="24"/>
    </w:rPr>
  </w:style>
  <w:style w:type="paragraph" w:styleId="28">
    <w:name w:val="toc 2"/>
    <w:basedOn w:val="a3"/>
    <w:next w:val="a3"/>
    <w:rsid w:val="004D4984"/>
    <w:pPr>
      <w:spacing w:before="120"/>
      <w:ind w:left="280"/>
    </w:pPr>
    <w:rPr>
      <w:b/>
      <w:bCs/>
      <w:szCs w:val="22"/>
    </w:rPr>
  </w:style>
  <w:style w:type="paragraph" w:customStyle="1" w:styleId="ConsPlusNonformat">
    <w:name w:val="ConsPlusNonformat"/>
    <w:uiPriority w:val="99"/>
    <w:rsid w:val="008B611C"/>
    <w:pPr>
      <w:widowControl w:val="0"/>
      <w:autoSpaceDE w:val="0"/>
      <w:autoSpaceDN w:val="0"/>
      <w:adjustRightInd w:val="0"/>
    </w:pPr>
    <w:rPr>
      <w:rFonts w:ascii="Courier New" w:hAnsi="Courier New" w:cs="Courier New"/>
    </w:rPr>
  </w:style>
  <w:style w:type="paragraph" w:customStyle="1" w:styleId="51">
    <w:name w:val="5 МГП Обычный текст"/>
    <w:basedOn w:val="a3"/>
    <w:link w:val="52"/>
    <w:uiPriority w:val="99"/>
    <w:qFormat/>
    <w:rsid w:val="004569BC"/>
    <w:pPr>
      <w:spacing w:line="276" w:lineRule="auto"/>
      <w:ind w:firstLine="709"/>
      <w:jc w:val="both"/>
    </w:pPr>
    <w:rPr>
      <w:color w:val="auto"/>
      <w:szCs w:val="22"/>
      <w:lang w:val="x-none" w:eastAsia="en-US"/>
    </w:rPr>
  </w:style>
  <w:style w:type="character" w:customStyle="1" w:styleId="52">
    <w:name w:val="5 МГП Обычный текст Знак"/>
    <w:link w:val="51"/>
    <w:uiPriority w:val="99"/>
    <w:locked/>
    <w:rsid w:val="004569BC"/>
    <w:rPr>
      <w:sz w:val="28"/>
      <w:szCs w:val="22"/>
      <w:lang w:eastAsia="en-US"/>
    </w:rPr>
  </w:style>
  <w:style w:type="paragraph" w:customStyle="1" w:styleId="81">
    <w:name w:val="8 МГП Таблица Текст"/>
    <w:basedOn w:val="51"/>
    <w:uiPriority w:val="99"/>
    <w:rsid w:val="001A40F9"/>
    <w:pPr>
      <w:spacing w:line="240" w:lineRule="auto"/>
      <w:ind w:left="-57" w:right="-57" w:firstLine="0"/>
      <w:jc w:val="center"/>
    </w:pPr>
    <w:rPr>
      <w:sz w:val="24"/>
      <w:szCs w:val="24"/>
    </w:rPr>
  </w:style>
  <w:style w:type="paragraph" w:customStyle="1" w:styleId="211">
    <w:name w:val="2 МГП 1"/>
    <w:basedOn w:val="2"/>
    <w:next w:val="51"/>
    <w:link w:val="110"/>
    <w:uiPriority w:val="99"/>
    <w:qFormat/>
    <w:rsid w:val="004569BC"/>
    <w:pPr>
      <w:spacing w:before="360" w:after="120"/>
      <w:ind w:left="709"/>
      <w:jc w:val="left"/>
    </w:pPr>
    <w:rPr>
      <w:b/>
      <w:bCs/>
      <w:sz w:val="32"/>
      <w:szCs w:val="28"/>
    </w:rPr>
  </w:style>
  <w:style w:type="paragraph" w:customStyle="1" w:styleId="1I">
    <w:name w:val="1 МГП I"/>
    <w:basedOn w:val="10"/>
    <w:next w:val="211"/>
    <w:link w:val="1I0"/>
    <w:uiPriority w:val="99"/>
    <w:qFormat/>
    <w:rsid w:val="004569BC"/>
    <w:pPr>
      <w:pageBreakBefore/>
      <w:spacing w:after="240"/>
      <w:ind w:left="709" w:right="709"/>
    </w:pPr>
    <w:rPr>
      <w:b w:val="0"/>
      <w:bCs w:val="0"/>
      <w:sz w:val="36"/>
    </w:rPr>
  </w:style>
  <w:style w:type="character" w:customStyle="1" w:styleId="110">
    <w:name w:val="МГП 1.1 Знак"/>
    <w:link w:val="211"/>
    <w:uiPriority w:val="99"/>
    <w:locked/>
    <w:rsid w:val="004569BC"/>
    <w:rPr>
      <w:rFonts w:cs="Times New Roman"/>
      <w:b/>
      <w:bCs/>
      <w:sz w:val="32"/>
      <w:szCs w:val="28"/>
    </w:rPr>
  </w:style>
  <w:style w:type="paragraph" w:customStyle="1" w:styleId="111">
    <w:name w:val="МГП 1.1.1"/>
    <w:basedOn w:val="ac"/>
    <w:link w:val="1110"/>
    <w:qFormat/>
    <w:rsid w:val="00043618"/>
    <w:pPr>
      <w:spacing w:after="0"/>
      <w:ind w:left="0" w:firstLine="709"/>
      <w:jc w:val="both"/>
      <w:outlineLvl w:val="2"/>
    </w:pPr>
    <w:rPr>
      <w:b/>
      <w:sz w:val="28"/>
      <w:szCs w:val="28"/>
    </w:rPr>
  </w:style>
  <w:style w:type="character" w:customStyle="1" w:styleId="1I0">
    <w:name w:val="1 МГП I Знак"/>
    <w:link w:val="1I"/>
    <w:uiPriority w:val="99"/>
    <w:locked/>
    <w:rsid w:val="004569BC"/>
    <w:rPr>
      <w:rFonts w:ascii="Arial" w:hAnsi="Arial" w:cs="Arial"/>
      <w:b w:val="0"/>
      <w:bCs w:val="0"/>
      <w:color w:val="000000"/>
      <w:kern w:val="32"/>
      <w:sz w:val="36"/>
      <w:szCs w:val="32"/>
    </w:rPr>
  </w:style>
  <w:style w:type="character" w:customStyle="1" w:styleId="1110">
    <w:name w:val="МГП 1.1.1 Знак"/>
    <w:basedOn w:val="ad"/>
    <w:link w:val="111"/>
    <w:uiPriority w:val="99"/>
    <w:locked/>
    <w:rsid w:val="00043618"/>
    <w:rPr>
      <w:rFonts w:cs="Times New Roman"/>
    </w:rPr>
  </w:style>
  <w:style w:type="character" w:styleId="aff7">
    <w:name w:val="FollowedHyperlink"/>
    <w:rsid w:val="008C5C1A"/>
    <w:rPr>
      <w:rFonts w:cs="Times New Roman"/>
      <w:color w:val="800080"/>
      <w:u w:val="single"/>
    </w:rPr>
  </w:style>
  <w:style w:type="paragraph" w:styleId="aff8">
    <w:name w:val="Normal (Web)"/>
    <w:aliases w:val="Обычный (Web)1,Обычный (веб) Знак Знак,Обычный (Web) Знак Знак Знак"/>
    <w:basedOn w:val="a3"/>
    <w:link w:val="17"/>
    <w:qFormat/>
    <w:rsid w:val="008C5C1A"/>
    <w:pPr>
      <w:spacing w:before="100" w:beforeAutospacing="1" w:after="100" w:afterAutospacing="1"/>
    </w:pPr>
    <w:rPr>
      <w:color w:val="auto"/>
      <w:sz w:val="24"/>
      <w:szCs w:val="24"/>
      <w:lang w:val="x-none" w:eastAsia="x-none"/>
    </w:rPr>
  </w:style>
  <w:style w:type="paragraph" w:styleId="aff9">
    <w:name w:val="footnote text"/>
    <w:basedOn w:val="a3"/>
    <w:link w:val="affa"/>
    <w:uiPriority w:val="99"/>
    <w:rsid w:val="008C5C1A"/>
    <w:pPr>
      <w:ind w:firstLine="709"/>
      <w:jc w:val="both"/>
    </w:pPr>
    <w:rPr>
      <w:sz w:val="20"/>
      <w:szCs w:val="20"/>
      <w:lang w:val="x-none" w:eastAsia="x-none"/>
    </w:rPr>
  </w:style>
  <w:style w:type="character" w:customStyle="1" w:styleId="affa">
    <w:name w:val="Текст сноски Знак"/>
    <w:link w:val="aff9"/>
    <w:uiPriority w:val="99"/>
    <w:locked/>
    <w:rsid w:val="00A31AB7"/>
    <w:rPr>
      <w:rFonts w:cs="Times New Roman"/>
      <w:color w:val="000000"/>
    </w:rPr>
  </w:style>
  <w:style w:type="paragraph" w:styleId="affb">
    <w:name w:val="annotation text"/>
    <w:basedOn w:val="a3"/>
    <w:link w:val="affc"/>
    <w:uiPriority w:val="99"/>
    <w:semiHidden/>
    <w:rsid w:val="008C5C1A"/>
    <w:rPr>
      <w:sz w:val="20"/>
      <w:szCs w:val="20"/>
      <w:lang w:val="x-none" w:eastAsia="x-none"/>
    </w:rPr>
  </w:style>
  <w:style w:type="character" w:customStyle="1" w:styleId="affc">
    <w:name w:val="Текст примечания Знак"/>
    <w:link w:val="affb"/>
    <w:uiPriority w:val="99"/>
    <w:semiHidden/>
    <w:locked/>
    <w:rsid w:val="00A31AB7"/>
    <w:rPr>
      <w:rFonts w:cs="Times New Roman"/>
      <w:color w:val="000000"/>
    </w:rPr>
  </w:style>
  <w:style w:type="paragraph" w:styleId="affd">
    <w:name w:val="caption"/>
    <w:basedOn w:val="a3"/>
    <w:next w:val="a3"/>
    <w:uiPriority w:val="99"/>
    <w:rsid w:val="008C5C1A"/>
    <w:pPr>
      <w:jc w:val="center"/>
    </w:pPr>
    <w:rPr>
      <w:color w:val="auto"/>
      <w:sz w:val="26"/>
      <w:szCs w:val="26"/>
    </w:rPr>
  </w:style>
  <w:style w:type="paragraph" w:styleId="affe">
    <w:name w:val="endnote text"/>
    <w:basedOn w:val="a3"/>
    <w:link w:val="afff"/>
    <w:uiPriority w:val="99"/>
    <w:semiHidden/>
    <w:rsid w:val="008C5C1A"/>
    <w:pPr>
      <w:widowControl w:val="0"/>
      <w:autoSpaceDE w:val="0"/>
    </w:pPr>
    <w:rPr>
      <w:sz w:val="20"/>
      <w:szCs w:val="20"/>
      <w:lang w:val="x-none" w:eastAsia="x-none"/>
    </w:rPr>
  </w:style>
  <w:style w:type="character" w:customStyle="1" w:styleId="afff">
    <w:name w:val="Текст концевой сноски Знак"/>
    <w:link w:val="affe"/>
    <w:uiPriority w:val="99"/>
    <w:semiHidden/>
    <w:locked/>
    <w:rsid w:val="00A31AB7"/>
    <w:rPr>
      <w:rFonts w:cs="Times New Roman"/>
      <w:color w:val="000000"/>
    </w:rPr>
  </w:style>
  <w:style w:type="paragraph" w:styleId="afff0">
    <w:name w:val="Message Header"/>
    <w:basedOn w:val="a3"/>
    <w:link w:val="afff1"/>
    <w:uiPriority w:val="99"/>
    <w:rsid w:val="008C5C1A"/>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x-none" w:eastAsia="x-none"/>
    </w:rPr>
  </w:style>
  <w:style w:type="character" w:customStyle="1" w:styleId="afff1">
    <w:name w:val="Шапка Знак"/>
    <w:link w:val="afff0"/>
    <w:uiPriority w:val="99"/>
    <w:semiHidden/>
    <w:locked/>
    <w:rsid w:val="00A31AB7"/>
    <w:rPr>
      <w:rFonts w:ascii="Cambria" w:hAnsi="Cambria" w:cs="Times New Roman"/>
      <w:color w:val="000000"/>
      <w:sz w:val="24"/>
      <w:szCs w:val="24"/>
      <w:shd w:val="pct20" w:color="auto" w:fill="auto"/>
    </w:rPr>
  </w:style>
  <w:style w:type="paragraph" w:styleId="afff2">
    <w:name w:val="Subtitle"/>
    <w:basedOn w:val="a3"/>
    <w:link w:val="afff3"/>
    <w:uiPriority w:val="99"/>
    <w:qFormat/>
    <w:rsid w:val="008C5C1A"/>
    <w:pPr>
      <w:ind w:left="2127"/>
    </w:pPr>
    <w:rPr>
      <w:rFonts w:ascii="Cambria" w:hAnsi="Cambria"/>
      <w:sz w:val="24"/>
      <w:szCs w:val="24"/>
      <w:lang w:val="x-none" w:eastAsia="x-none"/>
    </w:rPr>
  </w:style>
  <w:style w:type="character" w:customStyle="1" w:styleId="afff3">
    <w:name w:val="Подзаголовок Знак"/>
    <w:link w:val="afff2"/>
    <w:uiPriority w:val="99"/>
    <w:locked/>
    <w:rsid w:val="00A31AB7"/>
    <w:rPr>
      <w:rFonts w:ascii="Cambria" w:hAnsi="Cambria" w:cs="Times New Roman"/>
      <w:color w:val="000000"/>
      <w:sz w:val="24"/>
      <w:szCs w:val="24"/>
    </w:rPr>
  </w:style>
  <w:style w:type="paragraph" w:customStyle="1" w:styleId="afff4">
    <w:name w:val="шапка"/>
    <w:basedOn w:val="a3"/>
    <w:rsid w:val="008C5C1A"/>
    <w:pPr>
      <w:jc w:val="center"/>
    </w:pPr>
    <w:rPr>
      <w:color w:val="auto"/>
      <w:sz w:val="24"/>
      <w:szCs w:val="24"/>
    </w:rPr>
  </w:style>
  <w:style w:type="paragraph" w:customStyle="1" w:styleId="afff5">
    <w:name w:val="текст"/>
    <w:basedOn w:val="aa"/>
    <w:autoRedefine/>
    <w:rsid w:val="008C5C1A"/>
    <w:pPr>
      <w:tabs>
        <w:tab w:val="left" w:pos="-38"/>
      </w:tabs>
      <w:ind w:left="284" w:right="-58" w:firstLine="284"/>
      <w:jc w:val="both"/>
    </w:pPr>
    <w:rPr>
      <w:rFonts w:ascii="Times New Roman" w:hAnsi="Times New Roman"/>
      <w:spacing w:val="-1"/>
      <w:sz w:val="28"/>
      <w:szCs w:val="28"/>
    </w:rPr>
  </w:style>
  <w:style w:type="paragraph" w:customStyle="1" w:styleId="29">
    <w:name w:val="заголовок 2"/>
    <w:basedOn w:val="a3"/>
    <w:next w:val="a3"/>
    <w:uiPriority w:val="99"/>
    <w:rsid w:val="008C5C1A"/>
    <w:pPr>
      <w:keepNext/>
      <w:widowControl w:val="0"/>
      <w:jc w:val="center"/>
    </w:pPr>
    <w:rPr>
      <w:color w:val="auto"/>
    </w:rPr>
  </w:style>
  <w:style w:type="paragraph" w:customStyle="1" w:styleId="61">
    <w:name w:val="заголовок 6"/>
    <w:basedOn w:val="a3"/>
    <w:next w:val="a3"/>
    <w:uiPriority w:val="99"/>
    <w:rsid w:val="008C5C1A"/>
    <w:pPr>
      <w:keepNext/>
      <w:autoSpaceDE w:val="0"/>
      <w:autoSpaceDN w:val="0"/>
      <w:spacing w:line="300" w:lineRule="exact"/>
      <w:jc w:val="center"/>
    </w:pPr>
    <w:rPr>
      <w:color w:val="auto"/>
      <w:sz w:val="24"/>
      <w:szCs w:val="24"/>
    </w:rPr>
  </w:style>
  <w:style w:type="paragraph" w:customStyle="1" w:styleId="afff6">
    <w:name w:val="Çàã.ðàçäåëà"/>
    <w:basedOn w:val="a3"/>
    <w:uiPriority w:val="99"/>
    <w:rsid w:val="008C5C1A"/>
    <w:pPr>
      <w:widowControl w:val="0"/>
      <w:autoSpaceDE w:val="0"/>
      <w:autoSpaceDN w:val="0"/>
      <w:jc w:val="center"/>
    </w:pPr>
    <w:rPr>
      <w:rFonts w:ascii="Antiqua" w:hAnsi="Antiqua"/>
      <w:color w:val="auto"/>
      <w:sz w:val="26"/>
      <w:szCs w:val="26"/>
    </w:rPr>
  </w:style>
  <w:style w:type="paragraph" w:customStyle="1" w:styleId="afff7">
    <w:name w:val="Заголовок таблицы"/>
    <w:basedOn w:val="a3"/>
    <w:rsid w:val="008C5C1A"/>
    <w:pPr>
      <w:jc w:val="center"/>
    </w:pPr>
    <w:rPr>
      <w:rFonts w:ascii="Peterburg" w:hAnsi="Peterburg"/>
      <w:color w:val="auto"/>
    </w:rPr>
  </w:style>
  <w:style w:type="paragraph" w:customStyle="1" w:styleId="afff8">
    <w:name w:val="Назв.табл."/>
    <w:basedOn w:val="a3"/>
    <w:uiPriority w:val="99"/>
    <w:rsid w:val="008C5C1A"/>
    <w:pPr>
      <w:jc w:val="right"/>
    </w:pPr>
    <w:rPr>
      <w:rFonts w:ascii="HelvDL" w:hAnsi="HelvDL"/>
      <w:i/>
      <w:iCs/>
      <w:color w:val="auto"/>
      <w:sz w:val="22"/>
      <w:szCs w:val="22"/>
    </w:rPr>
  </w:style>
  <w:style w:type="paragraph" w:customStyle="1" w:styleId="18">
    <w:name w:val="Список 1"/>
    <w:basedOn w:val="a3"/>
    <w:uiPriority w:val="99"/>
    <w:rsid w:val="008C5C1A"/>
    <w:pPr>
      <w:spacing w:before="120" w:after="120"/>
      <w:ind w:left="360" w:hanging="360"/>
      <w:jc w:val="both"/>
    </w:pPr>
    <w:rPr>
      <w:color w:val="auto"/>
      <w:sz w:val="16"/>
      <w:szCs w:val="16"/>
    </w:rPr>
  </w:style>
  <w:style w:type="paragraph" w:customStyle="1" w:styleId="afff9">
    <w:name w:val="Список с маркерами"/>
    <w:basedOn w:val="af0"/>
    <w:uiPriority w:val="99"/>
    <w:rsid w:val="008C5C1A"/>
    <w:pPr>
      <w:tabs>
        <w:tab w:val="num" w:pos="1080"/>
        <w:tab w:val="num" w:pos="1571"/>
      </w:tabs>
      <w:autoSpaceDE w:val="0"/>
      <w:autoSpaceDN w:val="0"/>
      <w:adjustRightInd w:val="0"/>
      <w:spacing w:before="120" w:after="0" w:line="288" w:lineRule="auto"/>
      <w:ind w:left="1060" w:hanging="340"/>
      <w:jc w:val="both"/>
    </w:pPr>
    <w:rPr>
      <w:color w:val="auto"/>
      <w:sz w:val="26"/>
      <w:szCs w:val="26"/>
    </w:rPr>
  </w:style>
  <w:style w:type="paragraph" w:customStyle="1" w:styleId="afffa">
    <w:name w:val="Абзац"/>
    <w:basedOn w:val="a3"/>
    <w:link w:val="afffb"/>
    <w:qFormat/>
    <w:rsid w:val="008C5C1A"/>
    <w:pPr>
      <w:overflowPunct w:val="0"/>
      <w:autoSpaceDE w:val="0"/>
      <w:autoSpaceDN w:val="0"/>
      <w:adjustRightInd w:val="0"/>
      <w:spacing w:before="120"/>
      <w:ind w:firstLine="1276"/>
      <w:jc w:val="both"/>
    </w:pPr>
    <w:rPr>
      <w:color w:val="auto"/>
      <w:sz w:val="16"/>
      <w:szCs w:val="16"/>
    </w:rPr>
  </w:style>
  <w:style w:type="paragraph" w:customStyle="1" w:styleId="xl401">
    <w:name w:val="xl401"/>
    <w:basedOn w:val="a3"/>
    <w:uiPriority w:val="99"/>
    <w:rsid w:val="008C5C1A"/>
    <w:pPr>
      <w:spacing w:before="100" w:after="100"/>
    </w:pPr>
    <w:rPr>
      <w:rFonts w:ascii="Courier New" w:hAnsi="Courier New" w:cs="Courier New"/>
      <w:color w:val="auto"/>
      <w:sz w:val="16"/>
      <w:szCs w:val="16"/>
    </w:rPr>
  </w:style>
  <w:style w:type="paragraph" w:customStyle="1" w:styleId="afffc">
    <w:name w:val="Заг.раздела"/>
    <w:basedOn w:val="a3"/>
    <w:uiPriority w:val="99"/>
    <w:rsid w:val="008C5C1A"/>
    <w:pPr>
      <w:overflowPunct w:val="0"/>
      <w:autoSpaceDE w:val="0"/>
      <w:autoSpaceDN w:val="0"/>
      <w:adjustRightInd w:val="0"/>
      <w:jc w:val="center"/>
    </w:pPr>
    <w:rPr>
      <w:rFonts w:ascii="Antiqua" w:hAnsi="Antiqua"/>
      <w:color w:val="auto"/>
      <w:sz w:val="26"/>
      <w:szCs w:val="26"/>
    </w:rPr>
  </w:style>
  <w:style w:type="paragraph" w:customStyle="1" w:styleId="36">
    <w:name w:val="заголовок 3"/>
    <w:basedOn w:val="a3"/>
    <w:next w:val="a3"/>
    <w:uiPriority w:val="99"/>
    <w:rsid w:val="008C5C1A"/>
    <w:pPr>
      <w:keepNext/>
      <w:autoSpaceDE w:val="0"/>
      <w:autoSpaceDN w:val="0"/>
      <w:spacing w:line="300" w:lineRule="exact"/>
      <w:jc w:val="center"/>
    </w:pPr>
    <w:rPr>
      <w:b/>
      <w:bCs/>
      <w:color w:val="auto"/>
    </w:rPr>
  </w:style>
  <w:style w:type="paragraph" w:customStyle="1" w:styleId="Oaenooaae">
    <w:name w:val="Oaeno oaae."/>
    <w:basedOn w:val="a3"/>
    <w:uiPriority w:val="99"/>
    <w:rsid w:val="008C5C1A"/>
    <w:pPr>
      <w:spacing w:line="260" w:lineRule="exact"/>
    </w:pPr>
    <w:rPr>
      <w:rFonts w:ascii="HelvDL" w:hAnsi="HelvDL"/>
      <w:color w:val="auto"/>
      <w:lang w:eastAsia="ar-SA"/>
    </w:rPr>
  </w:style>
  <w:style w:type="paragraph" w:customStyle="1" w:styleId="Oaenoaiee">
    <w:name w:val="Oaeno aiee."/>
    <w:basedOn w:val="a3"/>
    <w:rsid w:val="008C5C1A"/>
    <w:pPr>
      <w:spacing w:line="300" w:lineRule="exact"/>
      <w:ind w:firstLine="720"/>
      <w:jc w:val="both"/>
    </w:pPr>
    <w:rPr>
      <w:rFonts w:ascii="Peterburg" w:hAnsi="Peterburg"/>
      <w:color w:val="auto"/>
      <w:spacing w:val="-4"/>
      <w:lang w:eastAsia="ar-SA"/>
    </w:rPr>
  </w:style>
  <w:style w:type="paragraph" w:customStyle="1" w:styleId="afffd">
    <w:name w:val="Заголграф"/>
    <w:basedOn w:val="3"/>
    <w:uiPriority w:val="99"/>
    <w:rsid w:val="008C5C1A"/>
    <w:pPr>
      <w:spacing w:before="120" w:after="240"/>
      <w:jc w:val="center"/>
      <w:outlineLvl w:val="9"/>
    </w:pPr>
    <w:rPr>
      <w:sz w:val="22"/>
      <w:szCs w:val="22"/>
    </w:rPr>
  </w:style>
  <w:style w:type="paragraph" w:customStyle="1" w:styleId="afffe">
    <w:name w:val="Çàãîëîâîê ò"/>
    <w:basedOn w:val="a3"/>
    <w:uiPriority w:val="99"/>
    <w:rsid w:val="008C5C1A"/>
    <w:pPr>
      <w:widowControl w:val="0"/>
      <w:autoSpaceDE w:val="0"/>
      <w:spacing w:line="276" w:lineRule="auto"/>
      <w:jc w:val="center"/>
    </w:pPr>
    <w:rPr>
      <w:rFonts w:ascii="Peterburg" w:hAnsi="Peterburg"/>
      <w:color w:val="auto"/>
      <w:lang w:eastAsia="ar-SA"/>
    </w:rPr>
  </w:style>
  <w:style w:type="paragraph" w:customStyle="1" w:styleId="xl33">
    <w:name w:val="xl33"/>
    <w:basedOn w:val="a3"/>
    <w:uiPriority w:val="99"/>
    <w:rsid w:val="008C5C1A"/>
    <w:pPr>
      <w:spacing w:before="100" w:beforeAutospacing="1" w:after="100" w:afterAutospacing="1"/>
      <w:jc w:val="center"/>
    </w:pPr>
    <w:rPr>
      <w:rFonts w:eastAsia="Arial Unicode MS"/>
      <w:b/>
      <w:bCs/>
      <w:color w:val="auto"/>
    </w:rPr>
  </w:style>
  <w:style w:type="paragraph" w:customStyle="1" w:styleId="affff">
    <w:name w:val="текст сноски"/>
    <w:basedOn w:val="a3"/>
    <w:uiPriority w:val="99"/>
    <w:rsid w:val="008C5C1A"/>
    <w:pPr>
      <w:widowControl w:val="0"/>
      <w:ind w:firstLine="709"/>
      <w:jc w:val="both"/>
    </w:pPr>
    <w:rPr>
      <w:rFonts w:ascii="Arial" w:hAnsi="Arial" w:cs="Arial"/>
      <w:color w:val="auto"/>
      <w:sz w:val="24"/>
      <w:szCs w:val="24"/>
    </w:rPr>
  </w:style>
  <w:style w:type="paragraph" w:customStyle="1" w:styleId="Normal1">
    <w:name w:val="Normal1"/>
    <w:uiPriority w:val="99"/>
    <w:rsid w:val="008C5C1A"/>
  </w:style>
  <w:style w:type="paragraph" w:customStyle="1" w:styleId="affff0">
    <w:name w:val="Таблица"/>
    <w:basedOn w:val="afff0"/>
    <w:uiPriority w:val="99"/>
    <w:rsid w:val="008C5C1A"/>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19">
    <w:name w:val="çàãîëîâîê 1"/>
    <w:basedOn w:val="a3"/>
    <w:next w:val="a3"/>
    <w:uiPriority w:val="99"/>
    <w:rsid w:val="008C5C1A"/>
    <w:pPr>
      <w:keepNext/>
      <w:widowControl w:val="0"/>
      <w:jc w:val="center"/>
    </w:pPr>
    <w:rPr>
      <w:rFonts w:ascii="Peterburg" w:hAnsi="Peterburg"/>
      <w:b/>
      <w:color w:val="auto"/>
      <w:szCs w:val="20"/>
    </w:rPr>
  </w:style>
  <w:style w:type="paragraph" w:customStyle="1" w:styleId="affff1">
    <w:name w:val="Список с номерами"/>
    <w:basedOn w:val="afffa"/>
    <w:uiPriority w:val="99"/>
    <w:rsid w:val="008C5C1A"/>
    <w:pPr>
      <w:tabs>
        <w:tab w:val="num" w:pos="1276"/>
        <w:tab w:val="num" w:pos="1680"/>
      </w:tabs>
      <w:overflowPunct/>
      <w:autoSpaceDE/>
      <w:autoSpaceDN/>
      <w:adjustRightInd/>
      <w:ind w:left="1680" w:firstLine="851"/>
    </w:pPr>
  </w:style>
  <w:style w:type="paragraph" w:customStyle="1" w:styleId="xl24">
    <w:name w:val="xl24"/>
    <w:basedOn w:val="a3"/>
    <w:uiPriority w:val="99"/>
    <w:rsid w:val="008C5C1A"/>
    <w:pPr>
      <w:spacing w:before="100" w:beforeAutospacing="1" w:after="100" w:afterAutospacing="1"/>
      <w:jc w:val="right"/>
    </w:pPr>
    <w:rPr>
      <w:rFonts w:eastAsia="Arial Unicode MS"/>
      <w:i/>
      <w:iCs/>
      <w:color w:val="auto"/>
      <w:sz w:val="26"/>
      <w:szCs w:val="26"/>
    </w:rPr>
  </w:style>
  <w:style w:type="character" w:styleId="affff2">
    <w:name w:val="footnote reference"/>
    <w:uiPriority w:val="99"/>
    <w:rsid w:val="008C5C1A"/>
    <w:rPr>
      <w:rFonts w:cs="Times New Roman"/>
      <w:vertAlign w:val="superscript"/>
    </w:rPr>
  </w:style>
  <w:style w:type="table" w:styleId="1a">
    <w:name w:val="Table Grid 1"/>
    <w:basedOn w:val="a5"/>
    <w:uiPriority w:val="99"/>
    <w:rsid w:val="008C5C1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3">
    <w:name w:val="TOC Heading"/>
    <w:basedOn w:val="10"/>
    <w:next w:val="a3"/>
    <w:uiPriority w:val="39"/>
    <w:qFormat/>
    <w:rsid w:val="00633CBF"/>
    <w:pPr>
      <w:keepLines/>
      <w:spacing w:before="480" w:after="0" w:line="276" w:lineRule="auto"/>
      <w:outlineLvl w:val="9"/>
    </w:pPr>
    <w:rPr>
      <w:rFonts w:ascii="Cambria" w:hAnsi="Cambria"/>
      <w:color w:val="365F91"/>
      <w:kern w:val="0"/>
      <w:sz w:val="28"/>
      <w:szCs w:val="28"/>
      <w:lang w:eastAsia="en-US"/>
    </w:rPr>
  </w:style>
  <w:style w:type="paragraph" w:styleId="1b">
    <w:name w:val="toc 1"/>
    <w:basedOn w:val="a3"/>
    <w:next w:val="a3"/>
    <w:rsid w:val="004D4984"/>
    <w:pPr>
      <w:spacing w:before="120"/>
    </w:pPr>
    <w:rPr>
      <w:b/>
      <w:bCs/>
      <w:iCs/>
      <w:sz w:val="32"/>
      <w:szCs w:val="24"/>
    </w:rPr>
  </w:style>
  <w:style w:type="paragraph" w:styleId="41">
    <w:name w:val="toc 4"/>
    <w:basedOn w:val="a3"/>
    <w:next w:val="a3"/>
    <w:rsid w:val="004D4984"/>
    <w:pPr>
      <w:ind w:left="840"/>
    </w:pPr>
    <w:rPr>
      <w:sz w:val="24"/>
      <w:szCs w:val="20"/>
    </w:rPr>
  </w:style>
  <w:style w:type="paragraph" w:styleId="53">
    <w:name w:val="toc 5"/>
    <w:basedOn w:val="a3"/>
    <w:next w:val="a3"/>
    <w:autoRedefine/>
    <w:rsid w:val="003837BC"/>
    <w:pPr>
      <w:ind w:left="1120"/>
    </w:pPr>
    <w:rPr>
      <w:rFonts w:ascii="Calibri" w:hAnsi="Calibri"/>
      <w:sz w:val="20"/>
      <w:szCs w:val="20"/>
    </w:rPr>
  </w:style>
  <w:style w:type="paragraph" w:styleId="62">
    <w:name w:val="toc 6"/>
    <w:basedOn w:val="a3"/>
    <w:next w:val="a3"/>
    <w:autoRedefine/>
    <w:rsid w:val="003837BC"/>
    <w:pPr>
      <w:ind w:left="1400"/>
    </w:pPr>
    <w:rPr>
      <w:rFonts w:ascii="Calibri" w:hAnsi="Calibri"/>
      <w:sz w:val="20"/>
      <w:szCs w:val="20"/>
    </w:rPr>
  </w:style>
  <w:style w:type="paragraph" w:styleId="71">
    <w:name w:val="toc 7"/>
    <w:basedOn w:val="a3"/>
    <w:next w:val="a3"/>
    <w:autoRedefine/>
    <w:rsid w:val="003837BC"/>
    <w:pPr>
      <w:ind w:left="1680"/>
    </w:pPr>
    <w:rPr>
      <w:rFonts w:ascii="Calibri" w:hAnsi="Calibri"/>
      <w:sz w:val="20"/>
      <w:szCs w:val="20"/>
    </w:rPr>
  </w:style>
  <w:style w:type="paragraph" w:styleId="82">
    <w:name w:val="toc 8"/>
    <w:basedOn w:val="a3"/>
    <w:next w:val="a3"/>
    <w:autoRedefine/>
    <w:rsid w:val="003837BC"/>
    <w:pPr>
      <w:ind w:left="1960"/>
    </w:pPr>
    <w:rPr>
      <w:rFonts w:ascii="Calibri" w:hAnsi="Calibri"/>
      <w:sz w:val="20"/>
      <w:szCs w:val="20"/>
    </w:rPr>
  </w:style>
  <w:style w:type="paragraph" w:styleId="91">
    <w:name w:val="toc 9"/>
    <w:basedOn w:val="a3"/>
    <w:next w:val="a3"/>
    <w:autoRedefine/>
    <w:rsid w:val="003837BC"/>
    <w:pPr>
      <w:ind w:left="2240"/>
    </w:pPr>
    <w:rPr>
      <w:rFonts w:ascii="Calibri" w:hAnsi="Calibri"/>
      <w:sz w:val="20"/>
      <w:szCs w:val="20"/>
    </w:rPr>
  </w:style>
  <w:style w:type="paragraph" w:customStyle="1" w:styleId="font5">
    <w:name w:val="font5"/>
    <w:basedOn w:val="a3"/>
    <w:uiPriority w:val="99"/>
    <w:rsid w:val="00EF679C"/>
    <w:pPr>
      <w:spacing w:before="100" w:beforeAutospacing="1" w:after="100" w:afterAutospacing="1"/>
    </w:pPr>
    <w:rPr>
      <w:color w:val="auto"/>
      <w:sz w:val="22"/>
      <w:szCs w:val="22"/>
    </w:rPr>
  </w:style>
  <w:style w:type="paragraph" w:customStyle="1" w:styleId="font6">
    <w:name w:val="font6"/>
    <w:basedOn w:val="a3"/>
    <w:uiPriority w:val="99"/>
    <w:rsid w:val="00EF679C"/>
    <w:pPr>
      <w:spacing w:before="100" w:beforeAutospacing="1" w:after="100" w:afterAutospacing="1"/>
    </w:pPr>
    <w:rPr>
      <w:color w:val="auto"/>
      <w:sz w:val="22"/>
      <w:szCs w:val="22"/>
    </w:rPr>
  </w:style>
  <w:style w:type="paragraph" w:customStyle="1" w:styleId="font7">
    <w:name w:val="font7"/>
    <w:basedOn w:val="a3"/>
    <w:uiPriority w:val="99"/>
    <w:rsid w:val="00EF679C"/>
    <w:pPr>
      <w:spacing w:before="100" w:beforeAutospacing="1" w:after="100" w:afterAutospacing="1"/>
    </w:pPr>
    <w:rPr>
      <w:color w:val="auto"/>
      <w:sz w:val="22"/>
      <w:szCs w:val="22"/>
    </w:rPr>
  </w:style>
  <w:style w:type="paragraph" w:customStyle="1" w:styleId="xl63">
    <w:name w:val="xl63"/>
    <w:basedOn w:val="a3"/>
    <w:uiPriority w:val="99"/>
    <w:rsid w:val="00EF679C"/>
    <w:pPr>
      <w:spacing w:before="100" w:beforeAutospacing="1" w:after="100" w:afterAutospacing="1"/>
    </w:pPr>
    <w:rPr>
      <w:color w:val="auto"/>
      <w:sz w:val="22"/>
      <w:szCs w:val="22"/>
    </w:rPr>
  </w:style>
  <w:style w:type="paragraph" w:customStyle="1" w:styleId="xl64">
    <w:name w:val="xl64"/>
    <w:basedOn w:val="a3"/>
    <w:uiPriority w:val="99"/>
    <w:rsid w:val="00EF679C"/>
    <w:pPr>
      <w:spacing w:before="100" w:beforeAutospacing="1" w:after="100" w:afterAutospacing="1"/>
      <w:jc w:val="center"/>
      <w:textAlignment w:val="top"/>
    </w:pPr>
    <w:rPr>
      <w:color w:val="auto"/>
      <w:sz w:val="22"/>
      <w:szCs w:val="22"/>
    </w:rPr>
  </w:style>
  <w:style w:type="paragraph" w:customStyle="1" w:styleId="xl65">
    <w:name w:val="xl65"/>
    <w:basedOn w:val="a3"/>
    <w:uiPriority w:val="99"/>
    <w:rsid w:val="00EF679C"/>
    <w:pPr>
      <w:spacing w:before="100" w:beforeAutospacing="1" w:after="100" w:afterAutospacing="1"/>
    </w:pPr>
    <w:rPr>
      <w:b/>
      <w:bCs/>
      <w:color w:val="auto"/>
      <w:sz w:val="22"/>
      <w:szCs w:val="22"/>
    </w:rPr>
  </w:style>
  <w:style w:type="paragraph" w:customStyle="1" w:styleId="xl66">
    <w:name w:val="xl66"/>
    <w:basedOn w:val="a3"/>
    <w:uiPriority w:val="99"/>
    <w:rsid w:val="00EF679C"/>
    <w:pPr>
      <w:pBdr>
        <w:top w:val="single" w:sz="4" w:space="0" w:color="auto"/>
        <w:left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67">
    <w:name w:val="xl67"/>
    <w:basedOn w:val="a3"/>
    <w:uiPriority w:val="99"/>
    <w:rsid w:val="00EF679C"/>
    <w:pPr>
      <w:pBdr>
        <w:top w:val="single" w:sz="4" w:space="0" w:color="auto"/>
        <w:left w:val="single" w:sz="4" w:space="0" w:color="auto"/>
        <w:bottom w:val="single" w:sz="4" w:space="0" w:color="auto"/>
      </w:pBdr>
      <w:spacing w:before="100" w:beforeAutospacing="1" w:after="100" w:afterAutospacing="1"/>
    </w:pPr>
    <w:rPr>
      <w:b/>
      <w:bCs/>
      <w:color w:val="auto"/>
      <w:sz w:val="22"/>
      <w:szCs w:val="22"/>
    </w:rPr>
  </w:style>
  <w:style w:type="paragraph" w:customStyle="1" w:styleId="xl68">
    <w:name w:val="xl68"/>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top"/>
    </w:pPr>
    <w:rPr>
      <w:color w:val="auto"/>
      <w:sz w:val="22"/>
      <w:szCs w:val="22"/>
    </w:rPr>
  </w:style>
  <w:style w:type="paragraph" w:customStyle="1" w:styleId="xl69">
    <w:name w:val="xl69"/>
    <w:basedOn w:val="a3"/>
    <w:uiPriority w:val="99"/>
    <w:rsid w:val="00EF679C"/>
    <w:pPr>
      <w:pBdr>
        <w:top w:val="single" w:sz="4" w:space="0" w:color="auto"/>
        <w:bottom w:val="single" w:sz="4" w:space="0" w:color="auto"/>
      </w:pBdr>
      <w:spacing w:before="100" w:beforeAutospacing="1" w:after="100" w:afterAutospacing="1"/>
      <w:jc w:val="center"/>
      <w:textAlignment w:val="top"/>
    </w:pPr>
    <w:rPr>
      <w:color w:val="auto"/>
      <w:sz w:val="22"/>
      <w:szCs w:val="22"/>
    </w:rPr>
  </w:style>
  <w:style w:type="paragraph" w:customStyle="1" w:styleId="xl70">
    <w:name w:val="xl70"/>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top"/>
    </w:pPr>
    <w:rPr>
      <w:color w:val="auto"/>
      <w:sz w:val="22"/>
      <w:szCs w:val="22"/>
    </w:rPr>
  </w:style>
  <w:style w:type="paragraph" w:customStyle="1" w:styleId="xl71">
    <w:name w:val="xl71"/>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72">
    <w:name w:val="xl72"/>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auto"/>
      <w:sz w:val="22"/>
      <w:szCs w:val="22"/>
    </w:rPr>
  </w:style>
  <w:style w:type="paragraph" w:customStyle="1" w:styleId="xl73">
    <w:name w:val="xl73"/>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2"/>
      <w:szCs w:val="22"/>
    </w:rPr>
  </w:style>
  <w:style w:type="paragraph" w:customStyle="1" w:styleId="xl74">
    <w:name w:val="xl74"/>
    <w:basedOn w:val="a3"/>
    <w:uiPriority w:val="99"/>
    <w:rsid w:val="00EF679C"/>
    <w:pPr>
      <w:pBdr>
        <w:top w:val="single" w:sz="4" w:space="0" w:color="auto"/>
        <w:left w:val="single" w:sz="4" w:space="0" w:color="auto"/>
      </w:pBdr>
      <w:spacing w:before="100" w:beforeAutospacing="1" w:after="100" w:afterAutospacing="1"/>
      <w:jc w:val="center"/>
      <w:textAlignment w:val="center"/>
    </w:pPr>
    <w:rPr>
      <w:color w:val="auto"/>
      <w:sz w:val="22"/>
      <w:szCs w:val="22"/>
    </w:rPr>
  </w:style>
  <w:style w:type="paragraph" w:customStyle="1" w:styleId="xl75">
    <w:name w:val="xl75"/>
    <w:basedOn w:val="a3"/>
    <w:uiPriority w:val="99"/>
    <w:rsid w:val="00EF679C"/>
    <w:pPr>
      <w:pBdr>
        <w:top w:val="single" w:sz="4" w:space="0" w:color="auto"/>
      </w:pBdr>
      <w:spacing w:before="100" w:beforeAutospacing="1" w:after="100" w:afterAutospacing="1"/>
      <w:jc w:val="center"/>
      <w:textAlignment w:val="center"/>
    </w:pPr>
    <w:rPr>
      <w:color w:val="auto"/>
      <w:sz w:val="22"/>
      <w:szCs w:val="22"/>
    </w:rPr>
  </w:style>
  <w:style w:type="paragraph" w:customStyle="1" w:styleId="xl76">
    <w:name w:val="xl76"/>
    <w:basedOn w:val="a3"/>
    <w:uiPriority w:val="99"/>
    <w:rsid w:val="00EF679C"/>
    <w:pPr>
      <w:pBdr>
        <w:top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77">
    <w:name w:val="xl77"/>
    <w:basedOn w:val="a3"/>
    <w:uiPriority w:val="99"/>
    <w:rsid w:val="00EF679C"/>
    <w:pPr>
      <w:pBdr>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78">
    <w:name w:val="xl78"/>
    <w:basedOn w:val="a3"/>
    <w:uiPriority w:val="99"/>
    <w:rsid w:val="00EF679C"/>
    <w:pPr>
      <w:pBdr>
        <w:bottom w:val="single" w:sz="4" w:space="0" w:color="auto"/>
      </w:pBdr>
      <w:spacing w:before="100" w:beforeAutospacing="1" w:after="100" w:afterAutospacing="1"/>
      <w:jc w:val="center"/>
      <w:textAlignment w:val="center"/>
    </w:pPr>
    <w:rPr>
      <w:color w:val="auto"/>
      <w:sz w:val="22"/>
      <w:szCs w:val="22"/>
    </w:rPr>
  </w:style>
  <w:style w:type="paragraph" w:customStyle="1" w:styleId="xl79">
    <w:name w:val="xl79"/>
    <w:basedOn w:val="a3"/>
    <w:uiPriority w:val="99"/>
    <w:rsid w:val="00EF679C"/>
    <w:pPr>
      <w:pBdr>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80">
    <w:name w:val="xl80"/>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81">
    <w:name w:val="xl81"/>
    <w:basedOn w:val="a3"/>
    <w:uiPriority w:val="99"/>
    <w:rsid w:val="00EF679C"/>
    <w:pPr>
      <w:pBdr>
        <w:top w:val="single" w:sz="4" w:space="0" w:color="auto"/>
        <w:left w:val="single" w:sz="4" w:space="0" w:color="auto"/>
      </w:pBdr>
      <w:spacing w:before="100" w:beforeAutospacing="1" w:after="100" w:afterAutospacing="1"/>
      <w:textAlignment w:val="center"/>
    </w:pPr>
    <w:rPr>
      <w:color w:val="auto"/>
      <w:sz w:val="22"/>
      <w:szCs w:val="22"/>
    </w:rPr>
  </w:style>
  <w:style w:type="paragraph" w:customStyle="1" w:styleId="xl82">
    <w:name w:val="xl82"/>
    <w:basedOn w:val="a3"/>
    <w:uiPriority w:val="99"/>
    <w:rsid w:val="00EF679C"/>
    <w:pPr>
      <w:pBdr>
        <w:left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83">
    <w:name w:val="xl83"/>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84">
    <w:name w:val="xl84"/>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5">
    <w:name w:val="xl85"/>
    <w:basedOn w:val="a3"/>
    <w:uiPriority w:val="99"/>
    <w:rsid w:val="00EF679C"/>
    <w:pPr>
      <w:pBdr>
        <w:top w:val="single" w:sz="4" w:space="0" w:color="auto"/>
      </w:pBdr>
      <w:spacing w:before="100" w:beforeAutospacing="1" w:after="100" w:afterAutospacing="1"/>
      <w:textAlignment w:val="center"/>
    </w:pPr>
    <w:rPr>
      <w:color w:val="auto"/>
      <w:sz w:val="22"/>
      <w:szCs w:val="22"/>
    </w:rPr>
  </w:style>
  <w:style w:type="paragraph" w:customStyle="1" w:styleId="xl86">
    <w:name w:val="xl86"/>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7">
    <w:name w:val="xl87"/>
    <w:basedOn w:val="a3"/>
    <w:uiPriority w:val="99"/>
    <w:rsid w:val="00EF679C"/>
    <w:pPr>
      <w:pBdr>
        <w:bottom w:val="single" w:sz="4" w:space="0" w:color="auto"/>
      </w:pBdr>
      <w:spacing w:before="100" w:beforeAutospacing="1" w:after="100" w:afterAutospacing="1"/>
      <w:textAlignment w:val="center"/>
    </w:pPr>
    <w:rPr>
      <w:color w:val="auto"/>
      <w:sz w:val="22"/>
      <w:szCs w:val="22"/>
    </w:rPr>
  </w:style>
  <w:style w:type="paragraph" w:customStyle="1" w:styleId="xl88">
    <w:name w:val="xl88"/>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9">
    <w:name w:val="xl89"/>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0">
    <w:name w:val="xl90"/>
    <w:basedOn w:val="a3"/>
    <w:uiPriority w:val="99"/>
    <w:rsid w:val="00EF679C"/>
    <w:pPr>
      <w:pBdr>
        <w:left w:val="single" w:sz="4" w:space="0" w:color="auto"/>
      </w:pBdr>
      <w:spacing w:before="100" w:beforeAutospacing="1" w:after="100" w:afterAutospacing="1"/>
      <w:jc w:val="center"/>
      <w:textAlignment w:val="center"/>
    </w:pPr>
    <w:rPr>
      <w:color w:val="auto"/>
      <w:sz w:val="22"/>
      <w:szCs w:val="22"/>
    </w:rPr>
  </w:style>
  <w:style w:type="paragraph" w:customStyle="1" w:styleId="xl91">
    <w:name w:val="xl91"/>
    <w:basedOn w:val="a3"/>
    <w:uiPriority w:val="99"/>
    <w:rsid w:val="00EF679C"/>
    <w:pPr>
      <w:spacing w:before="100" w:beforeAutospacing="1" w:after="100" w:afterAutospacing="1"/>
      <w:jc w:val="center"/>
      <w:textAlignment w:val="center"/>
    </w:pPr>
    <w:rPr>
      <w:color w:val="auto"/>
      <w:sz w:val="22"/>
      <w:szCs w:val="22"/>
    </w:rPr>
  </w:style>
  <w:style w:type="paragraph" w:customStyle="1" w:styleId="xl92">
    <w:name w:val="xl92"/>
    <w:basedOn w:val="a3"/>
    <w:uiPriority w:val="99"/>
    <w:rsid w:val="00EF679C"/>
    <w:pPr>
      <w:pBdr>
        <w:right w:val="single" w:sz="4" w:space="0" w:color="auto"/>
      </w:pBdr>
      <w:spacing w:before="100" w:beforeAutospacing="1" w:after="100" w:afterAutospacing="1"/>
      <w:jc w:val="center"/>
      <w:textAlignment w:val="center"/>
    </w:pPr>
    <w:rPr>
      <w:color w:val="auto"/>
      <w:sz w:val="22"/>
      <w:szCs w:val="22"/>
    </w:rPr>
  </w:style>
  <w:style w:type="paragraph" w:customStyle="1" w:styleId="xl93">
    <w:name w:val="xl93"/>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4">
    <w:name w:val="xl94"/>
    <w:basedOn w:val="a3"/>
    <w:uiPriority w:val="99"/>
    <w:rsid w:val="00EF679C"/>
    <w:pPr>
      <w:pBdr>
        <w:top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5">
    <w:name w:val="xl95"/>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6">
    <w:name w:val="xl96"/>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7">
    <w:name w:val="xl97"/>
    <w:basedOn w:val="a3"/>
    <w:uiPriority w:val="99"/>
    <w:rsid w:val="00EF679C"/>
    <w:pPr>
      <w:pBdr>
        <w:top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8">
    <w:name w:val="xl98"/>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9">
    <w:name w:val="xl99"/>
    <w:basedOn w:val="a3"/>
    <w:uiPriority w:val="99"/>
    <w:rsid w:val="00EF679C"/>
    <w:pPr>
      <w:pBdr>
        <w:top w:val="single" w:sz="4" w:space="0" w:color="auto"/>
      </w:pBdr>
      <w:spacing w:before="100" w:beforeAutospacing="1" w:after="100" w:afterAutospacing="1"/>
      <w:textAlignment w:val="center"/>
    </w:pPr>
    <w:rPr>
      <w:color w:val="auto"/>
      <w:sz w:val="22"/>
      <w:szCs w:val="22"/>
    </w:rPr>
  </w:style>
  <w:style w:type="paragraph" w:customStyle="1" w:styleId="xl100">
    <w:name w:val="xl100"/>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1">
    <w:name w:val="xl101"/>
    <w:basedOn w:val="a3"/>
    <w:uiPriority w:val="99"/>
    <w:rsid w:val="00EF679C"/>
    <w:pPr>
      <w:pBdr>
        <w:bottom w:val="single" w:sz="4" w:space="0" w:color="auto"/>
      </w:pBdr>
      <w:spacing w:before="100" w:beforeAutospacing="1" w:after="100" w:afterAutospacing="1"/>
      <w:textAlignment w:val="center"/>
    </w:pPr>
    <w:rPr>
      <w:color w:val="auto"/>
      <w:sz w:val="22"/>
      <w:szCs w:val="22"/>
    </w:rPr>
  </w:style>
  <w:style w:type="paragraph" w:customStyle="1" w:styleId="xl102">
    <w:name w:val="xl102"/>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3">
    <w:name w:val="xl103"/>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auto"/>
      <w:sz w:val="22"/>
      <w:szCs w:val="22"/>
    </w:rPr>
  </w:style>
  <w:style w:type="paragraph" w:customStyle="1" w:styleId="xl104">
    <w:name w:val="xl104"/>
    <w:basedOn w:val="a3"/>
    <w:uiPriority w:val="99"/>
    <w:rsid w:val="00EF679C"/>
    <w:pPr>
      <w:pBdr>
        <w:top w:val="single" w:sz="4" w:space="0" w:color="auto"/>
        <w:bottom w:val="single" w:sz="4" w:space="0" w:color="auto"/>
      </w:pBdr>
      <w:spacing w:before="100" w:beforeAutospacing="1" w:after="100" w:afterAutospacing="1"/>
      <w:jc w:val="center"/>
      <w:textAlignment w:val="center"/>
    </w:pPr>
    <w:rPr>
      <w:b/>
      <w:bCs/>
      <w:color w:val="auto"/>
      <w:sz w:val="22"/>
      <w:szCs w:val="22"/>
    </w:rPr>
  </w:style>
  <w:style w:type="paragraph" w:customStyle="1" w:styleId="xl105">
    <w:name w:val="xl105"/>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2"/>
      <w:szCs w:val="22"/>
    </w:rPr>
  </w:style>
  <w:style w:type="paragraph" w:customStyle="1" w:styleId="xl106">
    <w:name w:val="xl106"/>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07">
    <w:name w:val="xl107"/>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8">
    <w:name w:val="xl108"/>
    <w:basedOn w:val="a3"/>
    <w:uiPriority w:val="99"/>
    <w:rsid w:val="00EF679C"/>
    <w:pPr>
      <w:pBdr>
        <w:top w:val="single" w:sz="4" w:space="0" w:color="auto"/>
      </w:pBdr>
      <w:spacing w:before="100" w:beforeAutospacing="1" w:after="100" w:afterAutospacing="1"/>
      <w:textAlignment w:val="center"/>
    </w:pPr>
    <w:rPr>
      <w:color w:val="auto"/>
      <w:sz w:val="22"/>
      <w:szCs w:val="22"/>
      <w:u w:val="single"/>
    </w:rPr>
  </w:style>
  <w:style w:type="paragraph" w:customStyle="1" w:styleId="xl109">
    <w:name w:val="xl109"/>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u w:val="single"/>
    </w:rPr>
  </w:style>
  <w:style w:type="paragraph" w:customStyle="1" w:styleId="xl110">
    <w:name w:val="xl110"/>
    <w:basedOn w:val="a3"/>
    <w:uiPriority w:val="99"/>
    <w:rsid w:val="00EF679C"/>
    <w:pPr>
      <w:pBdr>
        <w:bottom w:val="single" w:sz="4" w:space="0" w:color="auto"/>
      </w:pBdr>
      <w:spacing w:before="100" w:beforeAutospacing="1" w:after="100" w:afterAutospacing="1"/>
      <w:textAlignment w:val="center"/>
    </w:pPr>
    <w:rPr>
      <w:color w:val="auto"/>
      <w:sz w:val="22"/>
      <w:szCs w:val="22"/>
      <w:u w:val="single"/>
    </w:rPr>
  </w:style>
  <w:style w:type="paragraph" w:customStyle="1" w:styleId="xl111">
    <w:name w:val="xl111"/>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u w:val="single"/>
    </w:rPr>
  </w:style>
  <w:style w:type="paragraph" w:customStyle="1" w:styleId="xl112">
    <w:name w:val="xl112"/>
    <w:basedOn w:val="a3"/>
    <w:uiPriority w:val="99"/>
    <w:rsid w:val="00EF679C"/>
    <w:pPr>
      <w:spacing w:before="100" w:beforeAutospacing="1" w:after="100" w:afterAutospacing="1"/>
      <w:textAlignment w:val="center"/>
    </w:pPr>
    <w:rPr>
      <w:b/>
      <w:bCs/>
      <w:color w:val="auto"/>
      <w:sz w:val="22"/>
      <w:szCs w:val="22"/>
    </w:rPr>
  </w:style>
  <w:style w:type="paragraph" w:customStyle="1" w:styleId="xl113">
    <w:name w:val="xl113"/>
    <w:basedOn w:val="a3"/>
    <w:uiPriority w:val="99"/>
    <w:rsid w:val="00EF679C"/>
    <w:pPr>
      <w:pBdr>
        <w:top w:val="single" w:sz="4" w:space="0" w:color="auto"/>
        <w:bottom w:val="single" w:sz="4" w:space="0" w:color="auto"/>
      </w:pBdr>
      <w:spacing w:before="100" w:beforeAutospacing="1" w:after="100" w:afterAutospacing="1"/>
      <w:textAlignment w:val="center"/>
    </w:pPr>
    <w:rPr>
      <w:b/>
      <w:bCs/>
      <w:color w:val="auto"/>
      <w:sz w:val="22"/>
      <w:szCs w:val="22"/>
    </w:rPr>
  </w:style>
  <w:style w:type="paragraph" w:customStyle="1" w:styleId="xl114">
    <w:name w:val="xl114"/>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b/>
      <w:bCs/>
      <w:color w:val="auto"/>
      <w:sz w:val="22"/>
      <w:szCs w:val="22"/>
    </w:rPr>
  </w:style>
  <w:style w:type="paragraph" w:customStyle="1" w:styleId="xl115">
    <w:name w:val="xl115"/>
    <w:basedOn w:val="a3"/>
    <w:uiPriority w:val="99"/>
    <w:rsid w:val="00EF679C"/>
    <w:pPr>
      <w:pBdr>
        <w:left w:val="single" w:sz="4" w:space="0" w:color="auto"/>
      </w:pBdr>
      <w:spacing w:before="100" w:beforeAutospacing="1" w:after="100" w:afterAutospacing="1"/>
      <w:textAlignment w:val="center"/>
    </w:pPr>
    <w:rPr>
      <w:color w:val="auto"/>
      <w:sz w:val="22"/>
      <w:szCs w:val="22"/>
    </w:rPr>
  </w:style>
  <w:style w:type="paragraph" w:customStyle="1" w:styleId="xl116">
    <w:name w:val="xl116"/>
    <w:basedOn w:val="a3"/>
    <w:uiPriority w:val="99"/>
    <w:rsid w:val="00EF679C"/>
    <w:pPr>
      <w:spacing w:before="100" w:beforeAutospacing="1" w:after="100" w:afterAutospacing="1"/>
      <w:textAlignment w:val="center"/>
    </w:pPr>
    <w:rPr>
      <w:color w:val="auto"/>
      <w:sz w:val="22"/>
      <w:szCs w:val="22"/>
    </w:rPr>
  </w:style>
  <w:style w:type="paragraph" w:customStyle="1" w:styleId="xl117">
    <w:name w:val="xl117"/>
    <w:basedOn w:val="a3"/>
    <w:uiPriority w:val="99"/>
    <w:rsid w:val="00EF679C"/>
    <w:pPr>
      <w:pBdr>
        <w:right w:val="single" w:sz="4" w:space="0" w:color="auto"/>
      </w:pBdr>
      <w:spacing w:before="100" w:beforeAutospacing="1" w:after="100" w:afterAutospacing="1"/>
      <w:textAlignment w:val="center"/>
    </w:pPr>
    <w:rPr>
      <w:color w:val="auto"/>
      <w:sz w:val="22"/>
      <w:szCs w:val="22"/>
    </w:rPr>
  </w:style>
  <w:style w:type="paragraph" w:customStyle="1" w:styleId="xl118">
    <w:name w:val="xl118"/>
    <w:basedOn w:val="a3"/>
    <w:uiPriority w:val="99"/>
    <w:rsid w:val="00EF679C"/>
    <w:pPr>
      <w:pBdr>
        <w:top w:val="single" w:sz="4" w:space="0" w:color="auto"/>
        <w:bottom w:val="single" w:sz="4" w:space="0" w:color="auto"/>
      </w:pBdr>
      <w:spacing w:before="100" w:beforeAutospacing="1" w:after="100" w:afterAutospacing="1"/>
      <w:textAlignment w:val="center"/>
    </w:pPr>
    <w:rPr>
      <w:b/>
      <w:bCs/>
      <w:color w:val="auto"/>
      <w:sz w:val="22"/>
      <w:szCs w:val="22"/>
    </w:rPr>
  </w:style>
  <w:style w:type="paragraph" w:customStyle="1" w:styleId="xl119">
    <w:name w:val="xl119"/>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b/>
      <w:bCs/>
      <w:color w:val="auto"/>
      <w:sz w:val="22"/>
      <w:szCs w:val="22"/>
    </w:rPr>
  </w:style>
  <w:style w:type="paragraph" w:customStyle="1" w:styleId="xl120">
    <w:name w:val="xl120"/>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21">
    <w:name w:val="xl121"/>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22">
    <w:name w:val="xl122"/>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23">
    <w:name w:val="xl123"/>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character" w:styleId="affff4">
    <w:name w:val="Emphasis"/>
    <w:uiPriority w:val="99"/>
    <w:rsid w:val="00EF679C"/>
    <w:rPr>
      <w:rFonts w:cs="Times New Roman"/>
      <w:i/>
      <w:iCs/>
    </w:rPr>
  </w:style>
  <w:style w:type="paragraph" w:customStyle="1" w:styleId="definition">
    <w:name w:val="definition"/>
    <w:basedOn w:val="a3"/>
    <w:uiPriority w:val="99"/>
    <w:rsid w:val="00EF679C"/>
    <w:pPr>
      <w:spacing w:before="100" w:beforeAutospacing="1" w:after="100" w:afterAutospacing="1"/>
    </w:pPr>
    <w:rPr>
      <w:color w:val="auto"/>
      <w:sz w:val="24"/>
      <w:szCs w:val="24"/>
    </w:rPr>
  </w:style>
  <w:style w:type="paragraph" w:customStyle="1" w:styleId="source">
    <w:name w:val="source"/>
    <w:basedOn w:val="a3"/>
    <w:uiPriority w:val="99"/>
    <w:rsid w:val="00EF679C"/>
    <w:pPr>
      <w:spacing w:before="100" w:beforeAutospacing="1" w:after="100" w:afterAutospacing="1"/>
    </w:pPr>
    <w:rPr>
      <w:color w:val="auto"/>
      <w:sz w:val="24"/>
      <w:szCs w:val="24"/>
    </w:rPr>
  </w:style>
  <w:style w:type="paragraph" w:customStyle="1" w:styleId="4111">
    <w:name w:val="4 МГП 1.1.1"/>
    <w:basedOn w:val="51"/>
    <w:next w:val="51"/>
    <w:link w:val="41110"/>
    <w:uiPriority w:val="99"/>
    <w:qFormat/>
    <w:rsid w:val="004569BC"/>
    <w:pPr>
      <w:spacing w:before="120"/>
      <w:outlineLvl w:val="3"/>
    </w:pPr>
    <w:rPr>
      <w:b/>
      <w:i/>
    </w:rPr>
  </w:style>
  <w:style w:type="paragraph" w:customStyle="1" w:styleId="311">
    <w:name w:val="3 МГП 1.1"/>
    <w:basedOn w:val="51"/>
    <w:next w:val="51"/>
    <w:link w:val="3110"/>
    <w:uiPriority w:val="99"/>
    <w:qFormat/>
    <w:rsid w:val="004569BC"/>
    <w:pPr>
      <w:spacing w:before="240" w:after="120" w:line="240" w:lineRule="auto"/>
      <w:outlineLvl w:val="2"/>
    </w:pPr>
    <w:rPr>
      <w:b/>
      <w:sz w:val="30"/>
    </w:rPr>
  </w:style>
  <w:style w:type="character" w:customStyle="1" w:styleId="apple-style-span">
    <w:name w:val="apple-style-span"/>
    <w:rsid w:val="00EC110B"/>
    <w:rPr>
      <w:rFonts w:cs="Times New Roman"/>
    </w:rPr>
  </w:style>
  <w:style w:type="character" w:customStyle="1" w:styleId="3110">
    <w:name w:val="3 МГП 1.1 Знак"/>
    <w:link w:val="311"/>
    <w:uiPriority w:val="99"/>
    <w:locked/>
    <w:rsid w:val="004569BC"/>
    <w:rPr>
      <w:b/>
      <w:sz w:val="30"/>
      <w:szCs w:val="22"/>
      <w:lang w:eastAsia="en-US"/>
    </w:rPr>
  </w:style>
  <w:style w:type="character" w:customStyle="1" w:styleId="41110">
    <w:name w:val="4 МГП 1.1.1 Знак"/>
    <w:link w:val="4111"/>
    <w:uiPriority w:val="99"/>
    <w:locked/>
    <w:rsid w:val="004569BC"/>
    <w:rPr>
      <w:b/>
      <w:i/>
      <w:sz w:val="28"/>
      <w:szCs w:val="22"/>
      <w:lang w:eastAsia="en-US"/>
    </w:rPr>
  </w:style>
  <w:style w:type="paragraph" w:customStyle="1" w:styleId="affff5">
    <w:name w:val="Обычный в таблице"/>
    <w:basedOn w:val="a3"/>
    <w:link w:val="affff6"/>
    <w:uiPriority w:val="99"/>
    <w:rsid w:val="00C32C25"/>
    <w:pPr>
      <w:jc w:val="center"/>
    </w:pPr>
    <w:rPr>
      <w:color w:val="auto"/>
      <w:sz w:val="24"/>
      <w:szCs w:val="24"/>
      <w:lang w:val="x-none" w:eastAsia="x-none"/>
    </w:rPr>
  </w:style>
  <w:style w:type="character" w:customStyle="1" w:styleId="affff6">
    <w:name w:val="Обычный в таблице Знак"/>
    <w:link w:val="affff5"/>
    <w:uiPriority w:val="99"/>
    <w:locked/>
    <w:rsid w:val="00C32C25"/>
    <w:rPr>
      <w:sz w:val="24"/>
      <w:szCs w:val="24"/>
    </w:rPr>
  </w:style>
  <w:style w:type="numbering" w:customStyle="1" w:styleId="a0">
    <w:name w:val="Стиль многоуровневый"/>
    <w:rsid w:val="00CF2334"/>
    <w:pPr>
      <w:numPr>
        <w:numId w:val="1"/>
      </w:numPr>
    </w:pPr>
  </w:style>
  <w:style w:type="character" w:customStyle="1" w:styleId="1c">
    <w:name w:val="Заголовок1"/>
    <w:basedOn w:val="a4"/>
    <w:rsid w:val="00C26D76"/>
  </w:style>
  <w:style w:type="character" w:customStyle="1" w:styleId="affff7">
    <w:name w:val="Основной текст_"/>
    <w:link w:val="83"/>
    <w:rsid w:val="00866F1A"/>
    <w:rPr>
      <w:sz w:val="15"/>
      <w:szCs w:val="15"/>
      <w:shd w:val="clear" w:color="auto" w:fill="FFFFFF"/>
    </w:rPr>
  </w:style>
  <w:style w:type="paragraph" w:customStyle="1" w:styleId="83">
    <w:name w:val="Основной текст8"/>
    <w:basedOn w:val="a3"/>
    <w:link w:val="affff7"/>
    <w:rsid w:val="00866F1A"/>
    <w:pPr>
      <w:shd w:val="clear" w:color="auto" w:fill="FFFFFF"/>
      <w:spacing w:line="0" w:lineRule="atLeast"/>
    </w:pPr>
    <w:rPr>
      <w:color w:val="auto"/>
      <w:sz w:val="15"/>
      <w:szCs w:val="15"/>
      <w:lang w:val="x-none" w:eastAsia="x-none"/>
    </w:rPr>
  </w:style>
  <w:style w:type="paragraph" w:customStyle="1" w:styleId="0">
    <w:name w:val="0ПЗ Обычный"/>
    <w:basedOn w:val="a3"/>
    <w:link w:val="00"/>
    <w:rsid w:val="000E5D87"/>
    <w:pPr>
      <w:ind w:left="284" w:firstLine="709"/>
      <w:jc w:val="both"/>
    </w:pPr>
    <w:rPr>
      <w:lang w:val="x-none" w:eastAsia="x-none"/>
    </w:rPr>
  </w:style>
  <w:style w:type="character" w:customStyle="1" w:styleId="00">
    <w:name w:val="0ПЗ Обычный Знак"/>
    <w:link w:val="0"/>
    <w:rsid w:val="000E5D87"/>
    <w:rPr>
      <w:color w:val="000000"/>
      <w:sz w:val="28"/>
      <w:szCs w:val="28"/>
    </w:rPr>
  </w:style>
  <w:style w:type="paragraph" w:customStyle="1" w:styleId="affff8">
    <w:name w:val="МГП Обычный"/>
    <w:basedOn w:val="0"/>
    <w:link w:val="affff9"/>
    <w:uiPriority w:val="99"/>
    <w:qFormat/>
    <w:rsid w:val="000E5D87"/>
    <w:pPr>
      <w:ind w:left="113" w:firstLine="851"/>
    </w:pPr>
  </w:style>
  <w:style w:type="character" w:customStyle="1" w:styleId="affff9">
    <w:name w:val="МГП Обычный Знак"/>
    <w:basedOn w:val="00"/>
    <w:link w:val="affff8"/>
    <w:rsid w:val="000E5D87"/>
    <w:rPr>
      <w:color w:val="000000"/>
      <w:sz w:val="28"/>
      <w:szCs w:val="28"/>
    </w:rPr>
  </w:style>
  <w:style w:type="paragraph" w:styleId="affffa">
    <w:name w:val="header"/>
    <w:aliases w:val="ВерхКолонтитул,Верхний колонтитул1"/>
    <w:basedOn w:val="a3"/>
    <w:link w:val="affffb"/>
    <w:uiPriority w:val="99"/>
    <w:locked/>
    <w:rsid w:val="003F5771"/>
    <w:pPr>
      <w:tabs>
        <w:tab w:val="center" w:pos="4677"/>
        <w:tab w:val="right" w:pos="9355"/>
      </w:tabs>
    </w:pPr>
    <w:rPr>
      <w:lang w:val="x-none" w:eastAsia="x-none"/>
    </w:rPr>
  </w:style>
  <w:style w:type="character" w:customStyle="1" w:styleId="affffb">
    <w:name w:val="Верхний колонтитул Знак"/>
    <w:aliases w:val="ВерхКолонтитул Знак,Верхний колонтитул1 Знак"/>
    <w:link w:val="affffa"/>
    <w:uiPriority w:val="99"/>
    <w:rsid w:val="003F5771"/>
    <w:rPr>
      <w:color w:val="000000"/>
      <w:sz w:val="28"/>
      <w:szCs w:val="28"/>
    </w:rPr>
  </w:style>
  <w:style w:type="paragraph" w:customStyle="1" w:styleId="63">
    <w:name w:val="6 МГП Таблица Заголовок"/>
    <w:basedOn w:val="51"/>
    <w:rsid w:val="00E369C5"/>
    <w:pPr>
      <w:spacing w:before="240" w:after="120" w:line="240" w:lineRule="auto"/>
      <w:jc w:val="center"/>
    </w:pPr>
    <w:rPr>
      <w:b/>
    </w:rPr>
  </w:style>
  <w:style w:type="paragraph" w:customStyle="1" w:styleId="112">
    <w:name w:val="МГП 1.1"/>
    <w:basedOn w:val="a3"/>
    <w:next w:val="affff8"/>
    <w:qFormat/>
    <w:rsid w:val="00250657"/>
    <w:pPr>
      <w:keepNext/>
      <w:spacing w:before="240" w:after="60"/>
      <w:ind w:left="1418" w:hanging="454"/>
      <w:outlineLvl w:val="1"/>
    </w:pPr>
    <w:rPr>
      <w:rFonts w:cs="Arial"/>
      <w:b/>
      <w:iCs/>
    </w:rPr>
  </w:style>
  <w:style w:type="character" w:styleId="affffc">
    <w:name w:val="Placeholder Text"/>
    <w:uiPriority w:val="99"/>
    <w:semiHidden/>
    <w:rsid w:val="00AF0A18"/>
    <w:rPr>
      <w:color w:val="808080"/>
    </w:rPr>
  </w:style>
  <w:style w:type="paragraph" w:customStyle="1" w:styleId="ConsNormal">
    <w:name w:val="ConsNormal"/>
    <w:rsid w:val="00500CA2"/>
    <w:pPr>
      <w:widowControl w:val="0"/>
      <w:autoSpaceDE w:val="0"/>
      <w:autoSpaceDN w:val="0"/>
      <w:adjustRightInd w:val="0"/>
      <w:ind w:right="19772" w:firstLine="720"/>
    </w:pPr>
    <w:rPr>
      <w:rFonts w:ascii="Arial" w:hAnsi="Arial" w:cs="Arial"/>
    </w:rPr>
  </w:style>
  <w:style w:type="paragraph" w:customStyle="1" w:styleId="72">
    <w:name w:val="7 МГП Таблица Нумерация"/>
    <w:basedOn w:val="a3"/>
    <w:link w:val="73"/>
    <w:qFormat/>
    <w:rsid w:val="0056174D"/>
    <w:rPr>
      <w:lang w:val="x-none" w:eastAsia="x-none"/>
    </w:rPr>
  </w:style>
  <w:style w:type="character" w:customStyle="1" w:styleId="73">
    <w:name w:val="7 МГП Таблица Нумерация Знак"/>
    <w:link w:val="72"/>
    <w:rsid w:val="0056174D"/>
    <w:rPr>
      <w:color w:val="000000"/>
      <w:sz w:val="28"/>
      <w:szCs w:val="28"/>
    </w:rPr>
  </w:style>
  <w:style w:type="character" w:customStyle="1" w:styleId="WW8Num1z2">
    <w:name w:val="WW8Num1z2"/>
    <w:rsid w:val="00413C53"/>
    <w:rPr>
      <w:rFonts w:ascii="Times New Roman" w:hAnsi="Times New Roman"/>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0">
    <w:name w:val="WW8Num5z0"/>
    <w:rsid w:val="00413C53"/>
    <w:rPr>
      <w:rFonts w:ascii="Symbol" w:hAnsi="Symbol"/>
      <w:sz w:val="20"/>
    </w:rPr>
  </w:style>
  <w:style w:type="character" w:customStyle="1" w:styleId="WW8Num5z1">
    <w:name w:val="WW8Num5z1"/>
    <w:rsid w:val="00413C53"/>
    <w:rPr>
      <w:rFonts w:ascii="Courier New" w:hAnsi="Courier New"/>
      <w:sz w:val="20"/>
    </w:rPr>
  </w:style>
  <w:style w:type="character" w:customStyle="1" w:styleId="WW8Num5z2">
    <w:name w:val="WW8Num5z2"/>
    <w:rsid w:val="00413C53"/>
    <w:rPr>
      <w:rFonts w:ascii="Wingdings" w:hAnsi="Wingdings"/>
      <w:sz w:val="20"/>
    </w:rPr>
  </w:style>
  <w:style w:type="character" w:customStyle="1" w:styleId="WW8Num7z0">
    <w:name w:val="WW8Num7z0"/>
    <w:rsid w:val="00413C53"/>
    <w:rPr>
      <w:rFonts w:ascii="Symbol" w:hAnsi="Symbol" w:cs="Symbol"/>
    </w:rPr>
  </w:style>
  <w:style w:type="character" w:customStyle="1" w:styleId="WW8Num11z2">
    <w:name w:val="WW8Num11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0">
    <w:name w:val="WW8Num12z0"/>
    <w:rsid w:val="00413C53"/>
    <w:rPr>
      <w:rFonts w:ascii="Symbol" w:hAnsi="Symbol"/>
      <w:sz w:val="20"/>
    </w:rPr>
  </w:style>
  <w:style w:type="character" w:customStyle="1" w:styleId="WW8Num12z1">
    <w:name w:val="WW8Num12z1"/>
    <w:rsid w:val="00413C53"/>
    <w:rPr>
      <w:rFonts w:ascii="Courier New" w:hAnsi="Courier New"/>
      <w:sz w:val="20"/>
    </w:rPr>
  </w:style>
  <w:style w:type="character" w:customStyle="1" w:styleId="WW8Num12z2">
    <w:name w:val="WW8Num12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0">
    <w:name w:val="WW8Num13z0"/>
    <w:rsid w:val="00413C53"/>
    <w:rPr>
      <w:rFonts w:ascii="Symbol" w:hAnsi="Symbol"/>
      <w:sz w:val="20"/>
    </w:rPr>
  </w:style>
  <w:style w:type="character" w:customStyle="1" w:styleId="WW8Num15z0">
    <w:name w:val="WW8Num15z0"/>
    <w:rsid w:val="00413C53"/>
    <w:rPr>
      <w:rFonts w:ascii="Symbol" w:hAnsi="Symbol"/>
      <w:sz w:val="20"/>
    </w:rPr>
  </w:style>
  <w:style w:type="character" w:customStyle="1" w:styleId="WW8Num17z0">
    <w:name w:val="WW8Num17z0"/>
    <w:rsid w:val="00413C53"/>
    <w:rPr>
      <w:rFonts w:ascii="Symbol" w:hAnsi="Symbol"/>
    </w:rPr>
  </w:style>
  <w:style w:type="character" w:customStyle="1" w:styleId="WW8Num17z1">
    <w:name w:val="WW8Num17z1"/>
    <w:rsid w:val="00413C53"/>
    <w:rPr>
      <w:rFonts w:ascii="Courier New" w:hAnsi="Courier New" w:cs="Courier New"/>
    </w:rPr>
  </w:style>
  <w:style w:type="character" w:customStyle="1" w:styleId="WW8Num17z2">
    <w:name w:val="WW8Num17z2"/>
    <w:rsid w:val="00413C53"/>
    <w:rPr>
      <w:rFonts w:ascii="Wingdings" w:hAnsi="Wingdings"/>
    </w:rPr>
  </w:style>
  <w:style w:type="character" w:customStyle="1" w:styleId="WW8Num18z0">
    <w:name w:val="WW8Num18z0"/>
    <w:rsid w:val="00413C53"/>
    <w:rPr>
      <w:rFonts w:ascii="Symbol" w:hAnsi="Symbol"/>
      <w:sz w:val="20"/>
    </w:rPr>
  </w:style>
  <w:style w:type="character" w:customStyle="1" w:styleId="WW8Num22z0">
    <w:name w:val="WW8Num22z0"/>
    <w:rsid w:val="00413C53"/>
    <w:rPr>
      <w:rFonts w:ascii="Symbol" w:hAnsi="Symbol"/>
      <w:sz w:val="20"/>
    </w:rPr>
  </w:style>
  <w:style w:type="character" w:customStyle="1" w:styleId="WW8Num22z1">
    <w:name w:val="WW8Num22z1"/>
    <w:rsid w:val="00413C53"/>
    <w:rPr>
      <w:rFonts w:ascii="Courier New" w:hAnsi="Courier New"/>
      <w:sz w:val="20"/>
    </w:rPr>
  </w:style>
  <w:style w:type="character" w:customStyle="1" w:styleId="WW8Num22z2">
    <w:name w:val="WW8Num22z2"/>
    <w:rsid w:val="00413C53"/>
    <w:rPr>
      <w:rFonts w:ascii="Wingdings" w:hAnsi="Wingdings"/>
      <w:sz w:val="20"/>
    </w:rPr>
  </w:style>
  <w:style w:type="character" w:customStyle="1" w:styleId="WW8Num25z0">
    <w:name w:val="WW8Num25z0"/>
    <w:rsid w:val="00413C53"/>
    <w:rPr>
      <w:rFonts w:ascii="Symbol" w:hAnsi="Symbol"/>
      <w:sz w:val="20"/>
    </w:rPr>
  </w:style>
  <w:style w:type="character" w:customStyle="1" w:styleId="WW8Num26z0">
    <w:name w:val="WW8Num26z0"/>
    <w:rsid w:val="00413C53"/>
    <w:rPr>
      <w:rFonts w:ascii="Symbol" w:hAnsi="Symbol"/>
      <w:sz w:val="20"/>
    </w:rPr>
  </w:style>
  <w:style w:type="character" w:customStyle="1" w:styleId="Absatz-Standardschriftart">
    <w:name w:val="Absatz-Standardschriftart"/>
    <w:rsid w:val="00413C53"/>
  </w:style>
  <w:style w:type="character" w:customStyle="1" w:styleId="WW-Absatz-Standardschriftart">
    <w:name w:val="WW-Absatz-Standardschriftart"/>
    <w:rsid w:val="00413C53"/>
  </w:style>
  <w:style w:type="character" w:customStyle="1" w:styleId="WW-Absatz-Standardschriftart1">
    <w:name w:val="WW-Absatz-Standardschriftart1"/>
    <w:rsid w:val="00413C53"/>
  </w:style>
  <w:style w:type="character" w:customStyle="1" w:styleId="WW8Num13z1">
    <w:name w:val="WW8Num13z1"/>
    <w:rsid w:val="00413C53"/>
    <w:rPr>
      <w:rFonts w:ascii="Courier New" w:hAnsi="Courier New"/>
      <w:sz w:val="20"/>
    </w:rPr>
  </w:style>
  <w:style w:type="character" w:customStyle="1" w:styleId="WW8Num13z2">
    <w:name w:val="WW8Num13z2"/>
    <w:rsid w:val="00413C53"/>
    <w:rPr>
      <w:rFonts w:ascii="Wingdings" w:hAnsi="Wingdings"/>
      <w:sz w:val="20"/>
    </w:rPr>
  </w:style>
  <w:style w:type="character" w:customStyle="1" w:styleId="WW8Num14z0">
    <w:name w:val="WW8Num14z0"/>
    <w:rsid w:val="00413C53"/>
    <w:rPr>
      <w:rFonts w:ascii="Symbol" w:hAnsi="Symbol"/>
    </w:rPr>
  </w:style>
  <w:style w:type="character" w:customStyle="1" w:styleId="WW8Num16z0">
    <w:name w:val="WW8Num16z0"/>
    <w:rsid w:val="00413C53"/>
    <w:rPr>
      <w:rFonts w:ascii="Symbol" w:hAnsi="Symbol"/>
      <w:sz w:val="20"/>
    </w:rPr>
  </w:style>
  <w:style w:type="character" w:customStyle="1" w:styleId="WW8Num18z1">
    <w:name w:val="WW8Num18z1"/>
    <w:rsid w:val="00413C53"/>
    <w:rPr>
      <w:rFonts w:ascii="Courier New" w:hAnsi="Courier New"/>
      <w:sz w:val="20"/>
    </w:rPr>
  </w:style>
  <w:style w:type="character" w:customStyle="1" w:styleId="WW8Num18z2">
    <w:name w:val="WW8Num18z2"/>
    <w:rsid w:val="00413C53"/>
    <w:rPr>
      <w:rFonts w:ascii="Wingdings" w:hAnsi="Wingdings"/>
      <w:sz w:val="20"/>
    </w:rPr>
  </w:style>
  <w:style w:type="character" w:customStyle="1" w:styleId="WW8Num19z0">
    <w:name w:val="WW8Num19z0"/>
    <w:rsid w:val="00413C53"/>
    <w:rPr>
      <w:rFonts w:ascii="Symbol" w:eastAsia="Times New Roman" w:hAnsi="Symbol" w:cs="Times New Roman"/>
    </w:rPr>
  </w:style>
  <w:style w:type="character" w:customStyle="1" w:styleId="WW8Num23z0">
    <w:name w:val="WW8Num23z0"/>
    <w:rsid w:val="00413C53"/>
    <w:rPr>
      <w:sz w:val="16"/>
    </w:rPr>
  </w:style>
  <w:style w:type="character" w:customStyle="1" w:styleId="WW8Num23z1">
    <w:name w:val="WW8Num23z1"/>
    <w:rsid w:val="00413C53"/>
    <w:rPr>
      <w:rFonts w:ascii="Courier New" w:hAnsi="Courier New"/>
    </w:rPr>
  </w:style>
  <w:style w:type="character" w:customStyle="1" w:styleId="WW8Num23z2">
    <w:name w:val="WW8Num23z2"/>
    <w:rsid w:val="00413C53"/>
    <w:rPr>
      <w:rFonts w:ascii="Wingdings" w:hAnsi="Wingdings"/>
    </w:rPr>
  </w:style>
  <w:style w:type="character" w:customStyle="1" w:styleId="WW8Num27z0">
    <w:name w:val="WW8Num27z0"/>
    <w:rsid w:val="00413C53"/>
    <w:rPr>
      <w:rFonts w:ascii="Symbol" w:hAnsi="Symbol"/>
      <w:sz w:val="20"/>
    </w:rPr>
  </w:style>
  <w:style w:type="character" w:customStyle="1" w:styleId="WW-Absatz-Standardschriftart11">
    <w:name w:val="WW-Absatz-Standardschriftart11"/>
    <w:rsid w:val="00413C53"/>
  </w:style>
  <w:style w:type="character" w:customStyle="1" w:styleId="WW-Absatz-Standardschriftart111">
    <w:name w:val="WW-Absatz-Standardschriftart111"/>
    <w:rsid w:val="00413C53"/>
  </w:style>
  <w:style w:type="character" w:customStyle="1" w:styleId="WW-Absatz-Standardschriftart1111">
    <w:name w:val="WW-Absatz-Standardschriftart1111"/>
    <w:rsid w:val="00413C53"/>
  </w:style>
  <w:style w:type="character" w:customStyle="1" w:styleId="WW-Absatz-Standardschriftart11111">
    <w:name w:val="WW-Absatz-Standardschriftart11111"/>
    <w:rsid w:val="00413C53"/>
  </w:style>
  <w:style w:type="character" w:customStyle="1" w:styleId="WW-Absatz-Standardschriftart111111">
    <w:name w:val="WW-Absatz-Standardschriftart111111"/>
    <w:rsid w:val="00413C53"/>
  </w:style>
  <w:style w:type="character" w:customStyle="1" w:styleId="WW8Num2z0">
    <w:name w:val="WW8Num2z0"/>
    <w:rsid w:val="00413C53"/>
    <w:rPr>
      <w:rFonts w:ascii="Times New Roman" w:hAnsi="Times New Roman"/>
    </w:rPr>
  </w:style>
  <w:style w:type="character" w:customStyle="1" w:styleId="WW8Num3z0">
    <w:name w:val="WW8Num3z0"/>
    <w:rsid w:val="00413C53"/>
    <w:rPr>
      <w:rFonts w:ascii="Times New Roman" w:hAnsi="Times New Roman"/>
    </w:rPr>
  </w:style>
  <w:style w:type="character" w:customStyle="1" w:styleId="WW8Num7z2">
    <w:name w:val="WW8Num7z2"/>
    <w:rsid w:val="00413C53"/>
    <w:rPr>
      <w:rFonts w:ascii="Times New Roman" w:hAnsi="Times New Roman"/>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0">
    <w:name w:val="WW8Num8z0"/>
    <w:rsid w:val="00413C53"/>
    <w:rPr>
      <w:rFonts w:ascii="Symbol" w:hAnsi="Symbol"/>
      <w:sz w:val="20"/>
    </w:rPr>
  </w:style>
  <w:style w:type="character" w:customStyle="1" w:styleId="WW8Num8z1">
    <w:name w:val="WW8Num8z1"/>
    <w:rsid w:val="00413C53"/>
    <w:rPr>
      <w:rFonts w:ascii="Courier New" w:hAnsi="Courier New"/>
      <w:sz w:val="20"/>
    </w:rPr>
  </w:style>
  <w:style w:type="character" w:customStyle="1" w:styleId="WW8Num8z2">
    <w:name w:val="WW8Num8z2"/>
    <w:rsid w:val="00413C53"/>
    <w:rPr>
      <w:rFonts w:ascii="Wingdings" w:hAnsi="Wingdings"/>
      <w:sz w:val="20"/>
    </w:rPr>
  </w:style>
  <w:style w:type="character" w:customStyle="1" w:styleId="WW8Num10z0">
    <w:name w:val="WW8Num10z0"/>
    <w:rsid w:val="00413C53"/>
    <w:rPr>
      <w:rFonts w:ascii="Symbol" w:hAnsi="Symbol" w:cs="Symbol"/>
    </w:rPr>
  </w:style>
  <w:style w:type="character" w:customStyle="1" w:styleId="WW8Num10z1">
    <w:name w:val="WW8Num10z1"/>
    <w:rsid w:val="00413C53"/>
    <w:rPr>
      <w:rFonts w:ascii="Courier New" w:hAnsi="Courier New" w:cs="Courier New"/>
    </w:rPr>
  </w:style>
  <w:style w:type="character" w:customStyle="1" w:styleId="WW8Num10z2">
    <w:name w:val="WW8Num10z2"/>
    <w:rsid w:val="00413C53"/>
    <w:rPr>
      <w:rFonts w:ascii="Wingdings" w:hAnsi="Wingdings" w:cs="Wingdings"/>
    </w:rPr>
  </w:style>
  <w:style w:type="character" w:customStyle="1" w:styleId="WW8Num15z2">
    <w:name w:val="WW8Num15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1">
    <w:name w:val="WW8Num16z1"/>
    <w:rsid w:val="00413C53"/>
    <w:rPr>
      <w:rFonts w:ascii="Courier New" w:hAnsi="Courier New"/>
      <w:sz w:val="20"/>
    </w:rPr>
  </w:style>
  <w:style w:type="character" w:customStyle="1" w:styleId="WW8Num16z2">
    <w:name w:val="WW8Num16z2"/>
    <w:rsid w:val="00413C53"/>
    <w:rPr>
      <w:rFonts w:ascii="Wingdings" w:hAnsi="Wingdings"/>
      <w:sz w:val="20"/>
    </w:rPr>
  </w:style>
  <w:style w:type="character" w:customStyle="1" w:styleId="WW8Num19z1">
    <w:name w:val="WW8Num19z1"/>
    <w:rsid w:val="00413C53"/>
    <w:rPr>
      <w:rFonts w:ascii="Courier New" w:hAnsi="Courier New"/>
    </w:rPr>
  </w:style>
  <w:style w:type="character" w:customStyle="1" w:styleId="WW8Num19z2">
    <w:name w:val="WW8Num19z2"/>
    <w:rsid w:val="00413C53"/>
    <w:rPr>
      <w:rFonts w:ascii="Wingdings" w:hAnsi="Wingdings"/>
    </w:rPr>
  </w:style>
  <w:style w:type="character" w:customStyle="1" w:styleId="WW8Num19z3">
    <w:name w:val="WW8Num19z3"/>
    <w:rsid w:val="00413C53"/>
    <w:rPr>
      <w:rFonts w:ascii="Symbol" w:hAnsi="Symbol"/>
    </w:rPr>
  </w:style>
  <w:style w:type="character" w:customStyle="1" w:styleId="WW8Num23z3">
    <w:name w:val="WW8Num23z3"/>
    <w:rsid w:val="00413C53"/>
    <w:rPr>
      <w:rFonts w:ascii="Symbol" w:hAnsi="Symbol"/>
    </w:rPr>
  </w:style>
  <w:style w:type="character" w:customStyle="1" w:styleId="WW8Num27z1">
    <w:name w:val="WW8Num27z1"/>
    <w:rsid w:val="00413C53"/>
    <w:rPr>
      <w:rFonts w:ascii="Courier New" w:hAnsi="Courier New"/>
      <w:sz w:val="20"/>
    </w:rPr>
  </w:style>
  <w:style w:type="character" w:customStyle="1" w:styleId="WW8Num27z2">
    <w:name w:val="WW8Num27z2"/>
    <w:rsid w:val="00413C53"/>
    <w:rPr>
      <w:rFonts w:ascii="Wingdings" w:hAnsi="Wingdings"/>
      <w:sz w:val="20"/>
    </w:rPr>
  </w:style>
  <w:style w:type="character" w:customStyle="1" w:styleId="WW8NumSt5z0">
    <w:name w:val="WW8NumSt5z0"/>
    <w:rsid w:val="00413C53"/>
    <w:rPr>
      <w:rFonts w:ascii="Symbol" w:hAnsi="Symbol"/>
    </w:rPr>
  </w:style>
  <w:style w:type="character" w:customStyle="1" w:styleId="1d">
    <w:name w:val="Основной шрифт абзаца1"/>
    <w:rsid w:val="00413C53"/>
  </w:style>
  <w:style w:type="character" w:customStyle="1" w:styleId="affffd">
    <w:name w:val="текст Знак"/>
    <w:rsid w:val="00413C53"/>
    <w:rPr>
      <w:rFonts w:ascii="Courier New" w:hAnsi="Courier New" w:cs="Courier New"/>
      <w:spacing w:val="-1"/>
      <w:sz w:val="28"/>
      <w:szCs w:val="28"/>
      <w:lang w:val="ru-RU" w:eastAsia="ar-SA" w:bidi="ar-SA"/>
    </w:rPr>
  </w:style>
  <w:style w:type="character" w:customStyle="1" w:styleId="affffe">
    <w:name w:val="подзаголовок Знак"/>
    <w:rsid w:val="00413C53"/>
    <w:rPr>
      <w:b/>
      <w:bCs/>
      <w:sz w:val="28"/>
      <w:szCs w:val="28"/>
      <w:lang w:val="ru-RU" w:eastAsia="ar-SA" w:bidi="ar-SA"/>
    </w:rPr>
  </w:style>
  <w:style w:type="character" w:customStyle="1" w:styleId="1e">
    <w:name w:val="Подзаголовок1 Знак"/>
    <w:basedOn w:val="affffd"/>
    <w:rsid w:val="00413C53"/>
    <w:rPr>
      <w:rFonts w:ascii="Courier New" w:hAnsi="Courier New" w:cs="Courier New"/>
      <w:spacing w:val="-1"/>
      <w:sz w:val="28"/>
      <w:szCs w:val="28"/>
      <w:lang w:val="ru-RU" w:eastAsia="ar-SA" w:bidi="ar-SA"/>
    </w:rPr>
  </w:style>
  <w:style w:type="character" w:customStyle="1" w:styleId="1f">
    <w:name w:val="Знак примечания1"/>
    <w:rsid w:val="00413C53"/>
    <w:rPr>
      <w:sz w:val="16"/>
      <w:szCs w:val="16"/>
    </w:rPr>
  </w:style>
  <w:style w:type="character" w:customStyle="1" w:styleId="afffff">
    <w:name w:val="ЗАГОЛОВОК Знак"/>
    <w:rsid w:val="00413C53"/>
    <w:rPr>
      <w:rFonts w:cs="Arial"/>
      <w:bCs/>
      <w:kern w:val="1"/>
      <w:sz w:val="24"/>
      <w:szCs w:val="28"/>
    </w:rPr>
  </w:style>
  <w:style w:type="character" w:customStyle="1" w:styleId="Char">
    <w:name w:val="Знак Знак Char"/>
    <w:rsid w:val="00413C53"/>
    <w:rPr>
      <w:rFonts w:ascii="Courier New" w:hAnsi="Courier New"/>
      <w:lang w:val="ru-RU" w:eastAsia="ar-SA" w:bidi="ar-SA"/>
    </w:rPr>
  </w:style>
  <w:style w:type="character" w:customStyle="1" w:styleId="PEStyleFont6">
    <w:name w:val="PEStyleFont6"/>
    <w:rsid w:val="00413C53"/>
    <w:rPr>
      <w:rFonts w:ascii="Arial" w:hAnsi="Arial"/>
      <w:b/>
      <w:spacing w:val="0"/>
      <w:position w:val="0"/>
      <w:sz w:val="16"/>
      <w:u w:val="none"/>
      <w:vertAlign w:val="baseline"/>
    </w:rPr>
  </w:style>
  <w:style w:type="character" w:customStyle="1" w:styleId="PEStyleFont8">
    <w:name w:val="PEStyleFont8"/>
    <w:rsid w:val="00413C53"/>
    <w:rPr>
      <w:rFonts w:ascii="Arial" w:hAnsi="Arial"/>
      <w:spacing w:val="0"/>
      <w:position w:val="0"/>
      <w:sz w:val="16"/>
      <w:u w:val="none"/>
      <w:vertAlign w:val="baseline"/>
    </w:rPr>
  </w:style>
  <w:style w:type="character" w:customStyle="1" w:styleId="PEStyleFont7">
    <w:name w:val="PEStyleFont7"/>
    <w:rsid w:val="00413C53"/>
    <w:rPr>
      <w:rFonts w:ascii="Arial" w:hAnsi="Arial"/>
      <w:b/>
      <w:spacing w:val="0"/>
      <w:position w:val="0"/>
      <w:sz w:val="16"/>
      <w:u w:val="none"/>
      <w:vertAlign w:val="baseline"/>
    </w:rPr>
  </w:style>
  <w:style w:type="character" w:customStyle="1" w:styleId="RTFNum21">
    <w:name w:val="RTF_Num 2 1"/>
    <w:rsid w:val="00413C53"/>
    <w:rPr>
      <w:sz w:val="20"/>
    </w:rPr>
  </w:style>
  <w:style w:type="character" w:customStyle="1" w:styleId="RTFNum31">
    <w:name w:val="RTF_Num 3 1"/>
    <w:rsid w:val="00413C53"/>
    <w:rPr>
      <w:sz w:val="20"/>
    </w:rPr>
  </w:style>
  <w:style w:type="character" w:customStyle="1" w:styleId="afffff0">
    <w:name w:val="Обычный (веб) Знак"/>
    <w:aliases w:val="Обычный (Web) Знак"/>
    <w:rsid w:val="00413C53"/>
    <w:rPr>
      <w:sz w:val="24"/>
      <w:szCs w:val="24"/>
      <w:lang w:val="ru-RU" w:eastAsia="ar-SA" w:bidi="ar-SA"/>
    </w:rPr>
  </w:style>
  <w:style w:type="character" w:customStyle="1" w:styleId="afffff1">
    <w:name w:val="заголовок таб Знак Знак"/>
    <w:rsid w:val="00413C53"/>
    <w:rPr>
      <w:rFonts w:ascii="Courier New" w:hAnsi="Courier New" w:cs="Courier New"/>
      <w:b/>
      <w:spacing w:val="-1"/>
      <w:sz w:val="28"/>
      <w:szCs w:val="28"/>
      <w:lang w:val="ru-RU" w:eastAsia="ar-SA" w:bidi="ar-SA"/>
    </w:rPr>
  </w:style>
  <w:style w:type="character" w:customStyle="1" w:styleId="news">
    <w:name w:val="news"/>
    <w:basedOn w:val="1d"/>
    <w:rsid w:val="00413C53"/>
  </w:style>
  <w:style w:type="character" w:customStyle="1" w:styleId="01">
    <w:name w:val="0 Основной текст Знак"/>
    <w:rsid w:val="00413C53"/>
    <w:rPr>
      <w:rFonts w:eastAsia="Batang"/>
      <w:color w:val="000000"/>
      <w:sz w:val="28"/>
      <w:szCs w:val="28"/>
    </w:rPr>
  </w:style>
  <w:style w:type="character" w:customStyle="1" w:styleId="afffff2">
    <w:name w:val="Красная строка Знак"/>
    <w:rsid w:val="00413C53"/>
    <w:rPr>
      <w:rFonts w:cs="Times New Roman"/>
      <w:b/>
      <w:i/>
      <w:color w:val="000000"/>
      <w:sz w:val="24"/>
      <w:szCs w:val="24"/>
    </w:rPr>
  </w:style>
  <w:style w:type="character" w:customStyle="1" w:styleId="2a">
    <w:name w:val="Текст Знак2"/>
    <w:rsid w:val="00413C53"/>
    <w:rPr>
      <w:rFonts w:ascii="Courier New" w:hAnsi="Courier New"/>
      <w:lang w:val="ru-RU" w:eastAsia="ar-SA" w:bidi="ar-SA"/>
    </w:rPr>
  </w:style>
  <w:style w:type="character" w:customStyle="1" w:styleId="afffff3">
    <w:name w:val="Символ нумерации"/>
    <w:rsid w:val="00413C53"/>
  </w:style>
  <w:style w:type="character" w:customStyle="1" w:styleId="afffff4">
    <w:name w:val="Маркеры списка"/>
    <w:rsid w:val="00413C53"/>
    <w:rPr>
      <w:rFonts w:ascii="OpenSymbol" w:eastAsia="OpenSymbol" w:hAnsi="OpenSymbol" w:cs="OpenSymbol"/>
    </w:rPr>
  </w:style>
  <w:style w:type="paragraph" w:customStyle="1" w:styleId="2b">
    <w:name w:val="Заголовок2"/>
    <w:basedOn w:val="a3"/>
    <w:next w:val="af0"/>
    <w:rsid w:val="00413C53"/>
    <w:pPr>
      <w:keepNext/>
      <w:suppressAutoHyphens/>
      <w:spacing w:before="240" w:after="120"/>
    </w:pPr>
    <w:rPr>
      <w:rFonts w:ascii="Arial" w:eastAsia="Lucida Sans Unicode" w:hAnsi="Arial" w:cs="Mangal"/>
      <w:color w:val="auto"/>
      <w:lang w:eastAsia="ar-SA"/>
    </w:rPr>
  </w:style>
  <w:style w:type="paragraph" w:customStyle="1" w:styleId="1f0">
    <w:name w:val="Название1"/>
    <w:basedOn w:val="a3"/>
    <w:rsid w:val="00413C53"/>
    <w:pPr>
      <w:suppressLineNumbers/>
      <w:suppressAutoHyphens/>
      <w:spacing w:before="120" w:after="120"/>
    </w:pPr>
    <w:rPr>
      <w:rFonts w:cs="Mangal"/>
      <w:i/>
      <w:iCs/>
      <w:color w:val="auto"/>
      <w:sz w:val="24"/>
      <w:szCs w:val="24"/>
      <w:lang w:eastAsia="ar-SA"/>
    </w:rPr>
  </w:style>
  <w:style w:type="paragraph" w:customStyle="1" w:styleId="1f1">
    <w:name w:val="Указатель1"/>
    <w:basedOn w:val="a3"/>
    <w:rsid w:val="00413C53"/>
    <w:pPr>
      <w:suppressLineNumbers/>
      <w:suppressAutoHyphens/>
    </w:pPr>
    <w:rPr>
      <w:rFonts w:cs="Mangal"/>
      <w:color w:val="auto"/>
      <w:sz w:val="24"/>
      <w:szCs w:val="24"/>
      <w:lang w:eastAsia="ar-SA"/>
    </w:rPr>
  </w:style>
  <w:style w:type="paragraph" w:customStyle="1" w:styleId="1f2">
    <w:name w:val="Текст1"/>
    <w:basedOn w:val="1f0"/>
    <w:rsid w:val="00413C53"/>
  </w:style>
  <w:style w:type="paragraph" w:customStyle="1" w:styleId="WW-">
    <w:name w:val="WW-Текст"/>
    <w:basedOn w:val="a3"/>
    <w:rsid w:val="00413C53"/>
    <w:pPr>
      <w:suppressAutoHyphens/>
    </w:pPr>
    <w:rPr>
      <w:rFonts w:ascii="Courier New" w:hAnsi="Courier New"/>
      <w:color w:val="auto"/>
      <w:sz w:val="20"/>
      <w:szCs w:val="20"/>
      <w:lang w:eastAsia="ar-SA"/>
    </w:rPr>
  </w:style>
  <w:style w:type="paragraph" w:customStyle="1" w:styleId="212">
    <w:name w:val="Основной текст с отступом 21"/>
    <w:basedOn w:val="a3"/>
    <w:rsid w:val="00413C53"/>
    <w:pPr>
      <w:suppressAutoHyphens/>
      <w:spacing w:after="120" w:line="480" w:lineRule="auto"/>
      <w:ind w:left="283"/>
    </w:pPr>
    <w:rPr>
      <w:color w:val="auto"/>
      <w:sz w:val="24"/>
      <w:szCs w:val="24"/>
      <w:lang w:eastAsia="ar-SA"/>
    </w:rPr>
  </w:style>
  <w:style w:type="paragraph" w:customStyle="1" w:styleId="310">
    <w:name w:val="Основной текст 31"/>
    <w:basedOn w:val="a3"/>
    <w:rsid w:val="00413C53"/>
    <w:pPr>
      <w:suppressAutoHyphens/>
      <w:spacing w:after="120"/>
    </w:pPr>
    <w:rPr>
      <w:color w:val="auto"/>
      <w:sz w:val="16"/>
      <w:szCs w:val="16"/>
      <w:lang w:eastAsia="ar-SA"/>
    </w:rPr>
  </w:style>
  <w:style w:type="paragraph" w:customStyle="1" w:styleId="1f3">
    <w:name w:val="Цитата1"/>
    <w:basedOn w:val="a3"/>
    <w:rsid w:val="00413C53"/>
    <w:pPr>
      <w:tabs>
        <w:tab w:val="left" w:pos="708"/>
        <w:tab w:val="left" w:pos="1416"/>
        <w:tab w:val="left" w:pos="2124"/>
        <w:tab w:val="left" w:pos="2832"/>
        <w:tab w:val="left" w:pos="3540"/>
        <w:tab w:val="left" w:pos="4230"/>
      </w:tabs>
      <w:suppressAutoHyphens/>
      <w:ind w:left="142" w:right="-28" w:firstLine="709"/>
      <w:jc w:val="both"/>
    </w:pPr>
    <w:rPr>
      <w:color w:val="auto"/>
      <w:lang w:eastAsia="ar-SA"/>
    </w:rPr>
  </w:style>
  <w:style w:type="paragraph" w:customStyle="1" w:styleId="312">
    <w:name w:val="Основной текст с отступом 31"/>
    <w:basedOn w:val="a3"/>
    <w:rsid w:val="00413C53"/>
    <w:pPr>
      <w:tabs>
        <w:tab w:val="left" w:pos="708"/>
        <w:tab w:val="left" w:pos="1416"/>
        <w:tab w:val="left" w:pos="2124"/>
        <w:tab w:val="left" w:pos="2832"/>
        <w:tab w:val="left" w:pos="3540"/>
        <w:tab w:val="left" w:pos="4230"/>
      </w:tabs>
      <w:suppressAutoHyphens/>
      <w:ind w:left="142"/>
      <w:jc w:val="both"/>
    </w:pPr>
    <w:rPr>
      <w:color w:val="auto"/>
      <w:lang w:eastAsia="ar-SA"/>
    </w:rPr>
  </w:style>
  <w:style w:type="paragraph" w:customStyle="1" w:styleId="1f4">
    <w:name w:val="Схема документа1"/>
    <w:basedOn w:val="a3"/>
    <w:rsid w:val="00413C53"/>
    <w:pPr>
      <w:shd w:val="clear" w:color="auto" w:fill="000080"/>
      <w:suppressAutoHyphens/>
    </w:pPr>
    <w:rPr>
      <w:rFonts w:ascii="Tahoma" w:hAnsi="Tahoma"/>
      <w:color w:val="auto"/>
      <w:sz w:val="20"/>
      <w:szCs w:val="20"/>
      <w:lang w:eastAsia="ar-SA"/>
    </w:rPr>
  </w:style>
  <w:style w:type="paragraph" w:customStyle="1" w:styleId="FR3">
    <w:name w:val="FR3"/>
    <w:rsid w:val="00413C53"/>
    <w:pPr>
      <w:widowControl w:val="0"/>
      <w:suppressAutoHyphens/>
      <w:autoSpaceDE w:val="0"/>
      <w:spacing w:before="180" w:line="276" w:lineRule="auto"/>
      <w:ind w:firstLine="720"/>
      <w:jc w:val="both"/>
    </w:pPr>
    <w:rPr>
      <w:rFonts w:ascii="Arial" w:eastAsia="Arial" w:hAnsi="Arial" w:cs="Arial"/>
      <w:lang w:eastAsia="ar-SA"/>
    </w:rPr>
  </w:style>
  <w:style w:type="paragraph" w:customStyle="1" w:styleId="213">
    <w:name w:val="Основной текст 21"/>
    <w:basedOn w:val="a3"/>
    <w:rsid w:val="00413C53"/>
    <w:pPr>
      <w:suppressAutoHyphens/>
      <w:jc w:val="both"/>
    </w:pPr>
    <w:rPr>
      <w:color w:val="auto"/>
      <w:sz w:val="24"/>
      <w:szCs w:val="20"/>
      <w:lang w:eastAsia="ar-SA"/>
    </w:rPr>
  </w:style>
  <w:style w:type="paragraph" w:styleId="1f5">
    <w:name w:val="index 1"/>
    <w:basedOn w:val="a3"/>
    <w:next w:val="a3"/>
    <w:autoRedefine/>
    <w:unhideWhenUsed/>
    <w:rsid w:val="00413C53"/>
    <w:pPr>
      <w:ind w:left="280" w:hanging="280"/>
    </w:pPr>
  </w:style>
  <w:style w:type="paragraph" w:styleId="afffff5">
    <w:name w:val="index heading"/>
    <w:basedOn w:val="a3"/>
    <w:next w:val="1f5"/>
    <w:rsid w:val="00413C53"/>
    <w:pPr>
      <w:suppressAutoHyphens/>
    </w:pPr>
    <w:rPr>
      <w:rFonts w:ascii="Arial" w:hAnsi="Arial" w:cs="Arial"/>
      <w:b/>
      <w:bCs/>
      <w:color w:val="auto"/>
      <w:sz w:val="24"/>
      <w:szCs w:val="24"/>
      <w:lang w:eastAsia="ar-SA"/>
    </w:rPr>
  </w:style>
  <w:style w:type="paragraph" w:styleId="2c">
    <w:name w:val="index 2"/>
    <w:basedOn w:val="a3"/>
    <w:next w:val="a3"/>
    <w:rsid w:val="00413C53"/>
    <w:pPr>
      <w:suppressAutoHyphens/>
      <w:ind w:left="480" w:hanging="240"/>
    </w:pPr>
    <w:rPr>
      <w:color w:val="auto"/>
      <w:sz w:val="24"/>
      <w:szCs w:val="24"/>
      <w:lang w:eastAsia="ar-SA"/>
    </w:rPr>
  </w:style>
  <w:style w:type="paragraph" w:customStyle="1" w:styleId="afffff6">
    <w:name w:val="таблица"/>
    <w:basedOn w:val="a3"/>
    <w:next w:val="WW-"/>
    <w:rsid w:val="00413C53"/>
    <w:pPr>
      <w:suppressAutoHyphens/>
      <w:spacing w:before="60" w:after="60"/>
      <w:ind w:left="33"/>
    </w:pPr>
    <w:rPr>
      <w:color w:val="auto"/>
      <w:lang w:eastAsia="ar-SA"/>
    </w:rPr>
  </w:style>
  <w:style w:type="paragraph" w:customStyle="1" w:styleId="afffff7">
    <w:name w:val="ЗАГОЛОВОК"/>
    <w:basedOn w:val="10"/>
    <w:rsid w:val="00413C53"/>
    <w:pPr>
      <w:suppressAutoHyphens/>
      <w:spacing w:before="120" w:after="240"/>
      <w:jc w:val="center"/>
    </w:pPr>
    <w:rPr>
      <w:rFonts w:ascii="Times New Roman" w:hAnsi="Times New Roman"/>
      <w:b w:val="0"/>
      <w:caps/>
      <w:color w:val="auto"/>
      <w:kern w:val="1"/>
      <w:sz w:val="24"/>
      <w:szCs w:val="28"/>
      <w:lang w:eastAsia="ar-SA"/>
    </w:rPr>
  </w:style>
  <w:style w:type="paragraph" w:customStyle="1" w:styleId="afffff8">
    <w:name w:val="подзаголовок"/>
    <w:basedOn w:val="a3"/>
    <w:rsid w:val="00413C53"/>
    <w:pPr>
      <w:suppressAutoHyphens/>
      <w:spacing w:before="360" w:after="360"/>
      <w:ind w:left="851" w:right="105"/>
    </w:pPr>
    <w:rPr>
      <w:b/>
      <w:bCs/>
      <w:color w:val="auto"/>
      <w:lang w:eastAsia="ar-SA"/>
    </w:rPr>
  </w:style>
  <w:style w:type="paragraph" w:customStyle="1" w:styleId="1f6">
    <w:name w:val="Подзаголовок1"/>
    <w:basedOn w:val="afff5"/>
    <w:rsid w:val="00413C53"/>
    <w:pPr>
      <w:suppressAutoHyphens/>
      <w:spacing w:before="120" w:after="120"/>
      <w:ind w:left="0" w:right="0" w:firstLine="851"/>
    </w:pPr>
    <w:rPr>
      <w:color w:val="auto"/>
      <w:lang w:eastAsia="ar-SA"/>
    </w:rPr>
  </w:style>
  <w:style w:type="paragraph" w:customStyle="1" w:styleId="1f7">
    <w:name w:val="Текст примечания1"/>
    <w:basedOn w:val="a3"/>
    <w:rsid w:val="00413C53"/>
    <w:pPr>
      <w:suppressAutoHyphens/>
    </w:pPr>
    <w:rPr>
      <w:color w:val="auto"/>
      <w:sz w:val="20"/>
      <w:szCs w:val="20"/>
      <w:lang w:eastAsia="ar-SA"/>
    </w:rPr>
  </w:style>
  <w:style w:type="paragraph" w:styleId="afffff9">
    <w:name w:val="annotation subject"/>
    <w:basedOn w:val="1f7"/>
    <w:next w:val="1f7"/>
    <w:link w:val="afffffa"/>
    <w:rsid w:val="00413C53"/>
    <w:rPr>
      <w:b/>
      <w:bCs/>
      <w:color w:val="000000"/>
      <w:lang w:val="x-none"/>
    </w:rPr>
  </w:style>
  <w:style w:type="character" w:customStyle="1" w:styleId="afffffa">
    <w:name w:val="Тема примечания Знак"/>
    <w:link w:val="afffff9"/>
    <w:rsid w:val="00413C53"/>
    <w:rPr>
      <w:rFonts w:cs="Times New Roman"/>
      <w:b/>
      <w:bCs/>
      <w:color w:val="000000"/>
      <w:lang w:eastAsia="ar-SA"/>
    </w:rPr>
  </w:style>
  <w:style w:type="paragraph" w:customStyle="1" w:styleId="afffffb">
    <w:name w:val="Номер"/>
    <w:basedOn w:val="a3"/>
    <w:rsid w:val="00413C53"/>
    <w:pPr>
      <w:suppressAutoHyphens/>
    </w:pPr>
    <w:rPr>
      <w:color w:val="auto"/>
      <w:sz w:val="24"/>
      <w:szCs w:val="24"/>
      <w:lang w:eastAsia="ar-SA"/>
    </w:rPr>
  </w:style>
  <w:style w:type="paragraph" w:customStyle="1" w:styleId="b">
    <w:name w:val="b"/>
    <w:basedOn w:val="a3"/>
    <w:rsid w:val="00413C53"/>
    <w:pPr>
      <w:suppressAutoHyphens/>
      <w:spacing w:before="280" w:after="280"/>
    </w:pPr>
    <w:rPr>
      <w:color w:val="auto"/>
      <w:sz w:val="24"/>
      <w:szCs w:val="24"/>
      <w:lang w:eastAsia="ar-SA"/>
    </w:rPr>
  </w:style>
  <w:style w:type="paragraph" w:customStyle="1" w:styleId="cb">
    <w:name w:val="cb"/>
    <w:basedOn w:val="a3"/>
    <w:rsid w:val="00413C53"/>
    <w:pPr>
      <w:suppressAutoHyphens/>
      <w:spacing w:before="280" w:after="280"/>
    </w:pPr>
    <w:rPr>
      <w:color w:val="auto"/>
      <w:sz w:val="24"/>
      <w:szCs w:val="24"/>
      <w:lang w:eastAsia="ar-SA"/>
    </w:rPr>
  </w:style>
  <w:style w:type="paragraph" w:customStyle="1" w:styleId="2d">
    <w:name w:val="Заголовок_2_дляОТП"/>
    <w:basedOn w:val="2"/>
    <w:rsid w:val="00413C53"/>
    <w:pPr>
      <w:suppressAutoHyphens/>
      <w:jc w:val="left"/>
    </w:pPr>
    <w:rPr>
      <w:rFonts w:ascii="Arial" w:hAnsi="Arial" w:cs="Arial"/>
      <w:b/>
      <w:szCs w:val="24"/>
      <w:lang w:eastAsia="ar-SA"/>
    </w:rPr>
  </w:style>
  <w:style w:type="paragraph" w:customStyle="1" w:styleId="afffffc">
    <w:name w:val="Ариал Таблица"/>
    <w:basedOn w:val="a3"/>
    <w:rsid w:val="00413C53"/>
    <w:pPr>
      <w:suppressAutoHyphens/>
      <w:jc w:val="both"/>
    </w:pPr>
    <w:rPr>
      <w:rFonts w:ascii="Arial" w:hAnsi="Arial" w:cs="Arial"/>
      <w:color w:val="auto"/>
      <w:sz w:val="24"/>
      <w:szCs w:val="20"/>
      <w:lang w:eastAsia="ar-SA"/>
    </w:rPr>
  </w:style>
  <w:style w:type="paragraph" w:customStyle="1" w:styleId="afffffd">
    <w:name w:val="АриалСписок Нумерованный"/>
    <w:basedOn w:val="a3"/>
    <w:rsid w:val="00413C53"/>
    <w:pPr>
      <w:tabs>
        <w:tab w:val="left" w:pos="360"/>
      </w:tabs>
      <w:suppressAutoHyphens/>
      <w:spacing w:before="120" w:after="120"/>
      <w:ind w:left="360" w:hanging="360"/>
      <w:jc w:val="both"/>
    </w:pPr>
    <w:rPr>
      <w:rFonts w:ascii="Arial" w:hAnsi="Arial" w:cs="Arial"/>
      <w:color w:val="auto"/>
      <w:sz w:val="24"/>
      <w:szCs w:val="20"/>
      <w:lang w:eastAsia="ar-SA"/>
    </w:rPr>
  </w:style>
  <w:style w:type="paragraph" w:customStyle="1" w:styleId="afffffe">
    <w:name w:val="Заголовок__для_ОТП"/>
    <w:basedOn w:val="2"/>
    <w:rsid w:val="00413C53"/>
    <w:pPr>
      <w:suppressAutoHyphens/>
      <w:jc w:val="left"/>
    </w:pPr>
    <w:rPr>
      <w:rFonts w:ascii="Arial" w:hAnsi="Arial" w:cs="Arial"/>
      <w:b/>
      <w:szCs w:val="24"/>
      <w:lang w:eastAsia="ar-SA"/>
    </w:rPr>
  </w:style>
  <w:style w:type="paragraph" w:customStyle="1" w:styleId="a2">
    <w:name w:val="АриалСписок"/>
    <w:basedOn w:val="afa"/>
    <w:rsid w:val="00413C53"/>
    <w:pPr>
      <w:numPr>
        <w:numId w:val="3"/>
      </w:numPr>
      <w:tabs>
        <w:tab w:val="left" w:pos="360"/>
        <w:tab w:val="left" w:pos="420"/>
        <w:tab w:val="left" w:pos="720"/>
      </w:tabs>
      <w:suppressAutoHyphens/>
      <w:spacing w:line="240" w:lineRule="auto"/>
      <w:ind w:left="720" w:hanging="360"/>
    </w:pPr>
    <w:rPr>
      <w:lang w:eastAsia="ar-SA"/>
    </w:rPr>
  </w:style>
  <w:style w:type="paragraph" w:customStyle="1" w:styleId="affffff">
    <w:name w:val="АриалТабл"/>
    <w:basedOn w:val="afa"/>
    <w:rsid w:val="00413C53"/>
    <w:pPr>
      <w:suppressAutoHyphens/>
      <w:spacing w:before="0" w:after="0" w:line="240" w:lineRule="auto"/>
      <w:ind w:firstLine="0"/>
    </w:pPr>
    <w:rPr>
      <w:szCs w:val="24"/>
      <w:lang w:eastAsia="ar-SA"/>
    </w:rPr>
  </w:style>
  <w:style w:type="paragraph" w:customStyle="1" w:styleId="37">
    <w:name w:val="Заголовок3_для_ОТП"/>
    <w:basedOn w:val="3"/>
    <w:rsid w:val="00413C53"/>
    <w:pPr>
      <w:suppressAutoHyphens/>
      <w:spacing w:before="0" w:after="0" w:line="360" w:lineRule="auto"/>
      <w:ind w:left="113" w:right="113" w:firstLine="720"/>
      <w:jc w:val="both"/>
    </w:pPr>
    <w:rPr>
      <w:b w:val="0"/>
      <w:bCs w:val="0"/>
      <w:caps/>
      <w:sz w:val="24"/>
      <w:szCs w:val="28"/>
      <w:lang w:eastAsia="ar-SA"/>
    </w:rPr>
  </w:style>
  <w:style w:type="paragraph" w:styleId="38">
    <w:name w:val="index 3"/>
    <w:basedOn w:val="a3"/>
    <w:next w:val="a3"/>
    <w:rsid w:val="00413C53"/>
    <w:pPr>
      <w:suppressAutoHyphens/>
      <w:ind w:left="600" w:hanging="200"/>
    </w:pPr>
    <w:rPr>
      <w:color w:val="auto"/>
      <w:sz w:val="20"/>
      <w:szCs w:val="20"/>
      <w:lang w:eastAsia="ar-SA"/>
    </w:rPr>
  </w:style>
  <w:style w:type="paragraph" w:customStyle="1" w:styleId="410">
    <w:name w:val="Указатель 41"/>
    <w:basedOn w:val="a3"/>
    <w:next w:val="a3"/>
    <w:rsid w:val="00413C53"/>
    <w:pPr>
      <w:suppressAutoHyphens/>
      <w:ind w:left="800" w:hanging="200"/>
    </w:pPr>
    <w:rPr>
      <w:color w:val="auto"/>
      <w:sz w:val="20"/>
      <w:szCs w:val="20"/>
      <w:lang w:eastAsia="ar-SA"/>
    </w:rPr>
  </w:style>
  <w:style w:type="paragraph" w:customStyle="1" w:styleId="510">
    <w:name w:val="Указатель 51"/>
    <w:basedOn w:val="a3"/>
    <w:next w:val="a3"/>
    <w:rsid w:val="00413C53"/>
    <w:pPr>
      <w:suppressAutoHyphens/>
      <w:ind w:left="1000" w:hanging="200"/>
    </w:pPr>
    <w:rPr>
      <w:color w:val="auto"/>
      <w:sz w:val="20"/>
      <w:szCs w:val="20"/>
      <w:lang w:eastAsia="ar-SA"/>
    </w:rPr>
  </w:style>
  <w:style w:type="paragraph" w:customStyle="1" w:styleId="610">
    <w:name w:val="Указатель 61"/>
    <w:basedOn w:val="a3"/>
    <w:next w:val="a3"/>
    <w:rsid w:val="00413C53"/>
    <w:pPr>
      <w:suppressAutoHyphens/>
      <w:ind w:left="1200" w:hanging="200"/>
    </w:pPr>
    <w:rPr>
      <w:color w:val="auto"/>
      <w:sz w:val="20"/>
      <w:szCs w:val="20"/>
      <w:lang w:eastAsia="ar-SA"/>
    </w:rPr>
  </w:style>
  <w:style w:type="paragraph" w:customStyle="1" w:styleId="710">
    <w:name w:val="Указатель 71"/>
    <w:basedOn w:val="a3"/>
    <w:next w:val="a3"/>
    <w:rsid w:val="00413C53"/>
    <w:pPr>
      <w:suppressAutoHyphens/>
      <w:ind w:left="1400" w:hanging="200"/>
    </w:pPr>
    <w:rPr>
      <w:color w:val="auto"/>
      <w:sz w:val="20"/>
      <w:szCs w:val="20"/>
      <w:lang w:eastAsia="ar-SA"/>
    </w:rPr>
  </w:style>
  <w:style w:type="paragraph" w:customStyle="1" w:styleId="810">
    <w:name w:val="Указатель 81"/>
    <w:basedOn w:val="a3"/>
    <w:next w:val="a3"/>
    <w:rsid w:val="00413C53"/>
    <w:pPr>
      <w:suppressAutoHyphens/>
      <w:ind w:left="1600" w:hanging="200"/>
    </w:pPr>
    <w:rPr>
      <w:color w:val="auto"/>
      <w:sz w:val="20"/>
      <w:szCs w:val="20"/>
      <w:lang w:eastAsia="ar-SA"/>
    </w:rPr>
  </w:style>
  <w:style w:type="paragraph" w:customStyle="1" w:styleId="910">
    <w:name w:val="Указатель 91"/>
    <w:basedOn w:val="a3"/>
    <w:next w:val="a3"/>
    <w:rsid w:val="00413C53"/>
    <w:pPr>
      <w:suppressAutoHyphens/>
      <w:ind w:left="1800" w:hanging="200"/>
    </w:pPr>
    <w:rPr>
      <w:color w:val="auto"/>
      <w:sz w:val="20"/>
      <w:szCs w:val="20"/>
      <w:lang w:eastAsia="ar-SA"/>
    </w:rPr>
  </w:style>
  <w:style w:type="paragraph" w:customStyle="1" w:styleId="1f8">
    <w:name w:val="Название объекта1"/>
    <w:basedOn w:val="a3"/>
    <w:next w:val="a3"/>
    <w:rsid w:val="00413C53"/>
    <w:pPr>
      <w:tabs>
        <w:tab w:val="left" w:pos="6144"/>
      </w:tabs>
      <w:suppressAutoHyphens/>
    </w:pPr>
    <w:rPr>
      <w:color w:val="auto"/>
      <w:sz w:val="24"/>
      <w:szCs w:val="20"/>
      <w:lang w:eastAsia="ar-SA"/>
    </w:rPr>
  </w:style>
  <w:style w:type="paragraph" w:customStyle="1" w:styleId="Index">
    <w:name w:val="Index"/>
    <w:basedOn w:val="a3"/>
    <w:rsid w:val="00413C53"/>
    <w:pPr>
      <w:widowControl w:val="0"/>
      <w:suppressAutoHyphens/>
      <w:autoSpaceDE w:val="0"/>
    </w:pPr>
    <w:rPr>
      <w:rFonts w:ascii="Arial" w:hAnsi="Arial" w:cs="Tahoma"/>
      <w:color w:val="auto"/>
      <w:sz w:val="20"/>
      <w:szCs w:val="20"/>
      <w:lang w:eastAsia="ar-SA"/>
    </w:rPr>
  </w:style>
  <w:style w:type="paragraph" w:customStyle="1" w:styleId="TableContents">
    <w:name w:val="Table Contents"/>
    <w:basedOn w:val="a3"/>
    <w:rsid w:val="00413C53"/>
    <w:pPr>
      <w:widowControl w:val="0"/>
      <w:suppressAutoHyphens/>
      <w:autoSpaceDE w:val="0"/>
    </w:pPr>
    <w:rPr>
      <w:color w:val="auto"/>
      <w:sz w:val="20"/>
      <w:szCs w:val="20"/>
      <w:lang w:eastAsia="ar-SA"/>
    </w:rPr>
  </w:style>
  <w:style w:type="paragraph" w:customStyle="1" w:styleId="TableHeading">
    <w:name w:val="Table Heading"/>
    <w:basedOn w:val="TableContents"/>
    <w:rsid w:val="00413C53"/>
    <w:pPr>
      <w:jc w:val="center"/>
    </w:pPr>
    <w:rPr>
      <w:b/>
      <w:bCs/>
    </w:rPr>
  </w:style>
  <w:style w:type="paragraph" w:customStyle="1" w:styleId="Style1">
    <w:name w:val="Style1"/>
    <w:basedOn w:val="25"/>
    <w:rsid w:val="00413C53"/>
    <w:pPr>
      <w:suppressAutoHyphens/>
      <w:spacing w:after="240" w:line="360" w:lineRule="auto"/>
      <w:ind w:firstLine="0"/>
      <w:jc w:val="center"/>
      <w:outlineLvl w:val="9"/>
    </w:pPr>
    <w:rPr>
      <w:caps/>
      <w:sz w:val="28"/>
      <w:szCs w:val="28"/>
      <w:lang w:eastAsia="ar-SA"/>
    </w:rPr>
  </w:style>
  <w:style w:type="paragraph" w:customStyle="1" w:styleId="Style2">
    <w:name w:val="Style2"/>
    <w:basedOn w:val="a3"/>
    <w:rsid w:val="00413C53"/>
    <w:pPr>
      <w:suppressAutoHyphens/>
    </w:pPr>
    <w:rPr>
      <w:color w:val="auto"/>
      <w:sz w:val="24"/>
      <w:szCs w:val="24"/>
      <w:lang w:eastAsia="ar-SA"/>
    </w:rPr>
  </w:style>
  <w:style w:type="paragraph" w:customStyle="1" w:styleId="140">
    <w:name w:val="Стиль шапка + 14 пт"/>
    <w:basedOn w:val="afff4"/>
    <w:rsid w:val="00413C53"/>
    <w:pPr>
      <w:suppressAutoHyphens/>
      <w:spacing w:line="360" w:lineRule="auto"/>
    </w:pPr>
    <w:rPr>
      <w:sz w:val="28"/>
      <w:lang w:eastAsia="ar-SA"/>
    </w:rPr>
  </w:style>
  <w:style w:type="paragraph" w:customStyle="1" w:styleId="affffff0">
    <w:name w:val="Рядовой абзац"/>
    <w:basedOn w:val="2"/>
    <w:rsid w:val="00413C53"/>
    <w:pPr>
      <w:suppressAutoHyphens/>
      <w:spacing w:before="240" w:after="240"/>
      <w:ind w:firstLine="709"/>
      <w:jc w:val="both"/>
    </w:pPr>
    <w:rPr>
      <w:b/>
      <w:i/>
      <w:iCs/>
      <w:szCs w:val="24"/>
      <w:lang w:val="en-US" w:eastAsia="ar-SA"/>
    </w:rPr>
  </w:style>
  <w:style w:type="paragraph" w:customStyle="1" w:styleId="1">
    <w:name w:val="Стиль Заголовок 1"/>
    <w:basedOn w:val="10"/>
    <w:rsid w:val="00413C53"/>
    <w:pPr>
      <w:pageBreakBefore/>
      <w:numPr>
        <w:numId w:val="2"/>
      </w:numPr>
      <w:suppressAutoHyphens/>
      <w:spacing w:before="0" w:after="0"/>
    </w:pPr>
    <w:rPr>
      <w:rFonts w:ascii="Times New Roman" w:hAnsi="Times New Roman"/>
      <w:b w:val="0"/>
      <w:caps/>
      <w:color w:val="auto"/>
      <w:kern w:val="1"/>
      <w:sz w:val="28"/>
      <w:szCs w:val="24"/>
      <w:lang w:eastAsia="ar-SA"/>
    </w:rPr>
  </w:style>
  <w:style w:type="paragraph" w:customStyle="1" w:styleId="western">
    <w:name w:val="western"/>
    <w:basedOn w:val="a3"/>
    <w:rsid w:val="00413C53"/>
    <w:pPr>
      <w:suppressAutoHyphens/>
      <w:spacing w:before="280" w:after="119"/>
    </w:pPr>
    <w:rPr>
      <w:sz w:val="24"/>
      <w:szCs w:val="24"/>
      <w:lang w:eastAsia="ar-SA"/>
    </w:rPr>
  </w:style>
  <w:style w:type="paragraph" w:customStyle="1" w:styleId="affffff1">
    <w:name w:val="Стиль Абзац рядовой + По ширине"/>
    <w:basedOn w:val="aff6"/>
    <w:rsid w:val="00413C53"/>
    <w:pPr>
      <w:suppressAutoHyphens/>
      <w:spacing w:before="60" w:after="60"/>
      <w:ind w:firstLine="709"/>
    </w:pPr>
    <w:rPr>
      <w:sz w:val="28"/>
      <w:szCs w:val="20"/>
      <w:lang w:eastAsia="ar-SA"/>
    </w:rPr>
  </w:style>
  <w:style w:type="paragraph" w:customStyle="1" w:styleId="39">
    <w:name w:val="Стиль3"/>
    <w:basedOn w:val="TableHeading"/>
    <w:rsid w:val="00413C53"/>
    <w:pPr>
      <w:ind w:right="113"/>
    </w:pPr>
    <w:rPr>
      <w:color w:val="000000"/>
      <w:sz w:val="28"/>
      <w:szCs w:val="28"/>
    </w:rPr>
  </w:style>
  <w:style w:type="paragraph" w:customStyle="1" w:styleId="affffff2">
    <w:name w:val="Нумерация таблицы"/>
    <w:basedOn w:val="afffffb"/>
    <w:rsid w:val="00413C53"/>
    <w:pPr>
      <w:ind w:right="113"/>
      <w:jc w:val="right"/>
    </w:pPr>
    <w:rPr>
      <w:color w:val="000000"/>
      <w:sz w:val="28"/>
      <w:szCs w:val="28"/>
    </w:rPr>
  </w:style>
  <w:style w:type="paragraph" w:customStyle="1" w:styleId="affffff3">
    <w:name w:val="Название таблицы"/>
    <w:basedOn w:val="affffff0"/>
    <w:next w:val="affffff2"/>
    <w:rsid w:val="00413C53"/>
    <w:pPr>
      <w:spacing w:before="180" w:after="180"/>
      <w:ind w:firstLine="0"/>
      <w:jc w:val="center"/>
    </w:pPr>
    <w:rPr>
      <w:b w:val="0"/>
      <w:i w:val="0"/>
    </w:rPr>
  </w:style>
  <w:style w:type="paragraph" w:styleId="affffff4">
    <w:name w:val="List Paragraph"/>
    <w:basedOn w:val="a3"/>
    <w:link w:val="affffff5"/>
    <w:uiPriority w:val="99"/>
    <w:qFormat/>
    <w:rsid w:val="00413C53"/>
    <w:pPr>
      <w:suppressAutoHyphens/>
      <w:spacing w:after="200" w:line="276" w:lineRule="auto"/>
      <w:ind w:left="720"/>
    </w:pPr>
    <w:rPr>
      <w:rFonts w:eastAsia="Calibri"/>
      <w:color w:val="auto"/>
      <w:lang w:val="x-none" w:eastAsia="ar-SA"/>
    </w:rPr>
  </w:style>
  <w:style w:type="paragraph" w:customStyle="1" w:styleId="affffff6">
    <w:name w:val="Знак Знак Знак Знак Знак Знак Знак"/>
    <w:basedOn w:val="a3"/>
    <w:rsid w:val="00413C53"/>
    <w:pPr>
      <w:suppressAutoHyphens/>
      <w:spacing w:after="160" w:line="240" w:lineRule="exact"/>
    </w:pPr>
    <w:rPr>
      <w:rFonts w:ascii="Verdana" w:hAnsi="Verdana"/>
      <w:color w:val="auto"/>
      <w:sz w:val="24"/>
      <w:szCs w:val="24"/>
      <w:lang w:val="en-US" w:eastAsia="ar-SA"/>
    </w:rPr>
  </w:style>
  <w:style w:type="paragraph" w:customStyle="1" w:styleId="affffff7">
    <w:name w:val="Стиль ИБ"/>
    <w:basedOn w:val="a8"/>
    <w:link w:val="affffff8"/>
    <w:rsid w:val="00413C53"/>
    <w:pPr>
      <w:suppressAutoHyphens/>
      <w:ind w:left="284" w:firstLine="283"/>
      <w:jc w:val="both"/>
    </w:pPr>
    <w:rPr>
      <w:bCs/>
      <w:lang w:eastAsia="ar-SA"/>
    </w:rPr>
  </w:style>
  <w:style w:type="paragraph" w:customStyle="1" w:styleId="affffff9">
    <w:name w:val="Знак Знак Знак Знак"/>
    <w:basedOn w:val="a3"/>
    <w:rsid w:val="00413C53"/>
    <w:pPr>
      <w:suppressAutoHyphens/>
    </w:pPr>
    <w:rPr>
      <w:rFonts w:ascii="Verdana" w:hAnsi="Verdana" w:cs="Verdana"/>
      <w:color w:val="auto"/>
      <w:sz w:val="20"/>
      <w:szCs w:val="20"/>
      <w:lang w:val="en-US" w:eastAsia="ar-SA"/>
    </w:rPr>
  </w:style>
  <w:style w:type="paragraph" w:customStyle="1" w:styleId="affffffa">
    <w:name w:val="Знак Знак Знак Знак Знак Знак Знак Знак Знак Знак"/>
    <w:basedOn w:val="a3"/>
    <w:rsid w:val="00413C53"/>
    <w:pPr>
      <w:suppressAutoHyphens/>
      <w:spacing w:after="160" w:line="240" w:lineRule="exact"/>
    </w:pPr>
    <w:rPr>
      <w:rFonts w:ascii="Verdana" w:hAnsi="Verdana"/>
      <w:color w:val="auto"/>
      <w:sz w:val="24"/>
      <w:szCs w:val="24"/>
      <w:lang w:val="en-US" w:eastAsia="ar-SA"/>
    </w:rPr>
  </w:style>
  <w:style w:type="paragraph" w:customStyle="1" w:styleId="affffffb">
    <w:name w:val="основной_абзац"/>
    <w:basedOn w:val="a3"/>
    <w:rsid w:val="00413C53"/>
    <w:pPr>
      <w:tabs>
        <w:tab w:val="left" w:pos="34"/>
      </w:tabs>
      <w:suppressAutoHyphens/>
      <w:autoSpaceDE w:val="0"/>
      <w:spacing w:line="360" w:lineRule="auto"/>
      <w:ind w:firstLine="720"/>
      <w:jc w:val="both"/>
    </w:pPr>
    <w:rPr>
      <w:color w:val="auto"/>
      <w:sz w:val="26"/>
      <w:szCs w:val="26"/>
      <w:lang w:val="en-US" w:eastAsia="ar-SA"/>
    </w:rPr>
  </w:style>
  <w:style w:type="paragraph" w:customStyle="1" w:styleId="02">
    <w:name w:val="0 Основной текст"/>
    <w:basedOn w:val="a3"/>
    <w:rsid w:val="00413C53"/>
    <w:pPr>
      <w:suppressAutoHyphens/>
      <w:ind w:left="284" w:right="284" w:firstLine="709"/>
      <w:jc w:val="both"/>
    </w:pPr>
    <w:rPr>
      <w:rFonts w:eastAsia="Batang"/>
      <w:lang w:val="x-none" w:eastAsia="ar-SA"/>
    </w:rPr>
  </w:style>
  <w:style w:type="paragraph" w:customStyle="1" w:styleId="1f9">
    <w:name w:val="Красная строка1"/>
    <w:basedOn w:val="af0"/>
    <w:rsid w:val="00413C53"/>
    <w:pPr>
      <w:suppressAutoHyphens/>
      <w:ind w:firstLine="210"/>
    </w:pPr>
    <w:rPr>
      <w:color w:val="auto"/>
      <w:sz w:val="24"/>
      <w:szCs w:val="24"/>
      <w:lang w:eastAsia="ar-SA"/>
    </w:rPr>
  </w:style>
  <w:style w:type="paragraph" w:customStyle="1" w:styleId="1fa">
    <w:name w:val="Обычный1"/>
    <w:rsid w:val="00413C53"/>
    <w:pPr>
      <w:suppressAutoHyphens/>
    </w:pPr>
    <w:rPr>
      <w:rFonts w:eastAsia="Arial"/>
      <w:lang w:eastAsia="ar-SA"/>
    </w:rPr>
  </w:style>
  <w:style w:type="paragraph" w:customStyle="1" w:styleId="121">
    <w:name w:val="Стиль 12 пт По ширине1"/>
    <w:basedOn w:val="a3"/>
    <w:rsid w:val="00413C53"/>
    <w:pPr>
      <w:numPr>
        <w:numId w:val="4"/>
      </w:numPr>
      <w:suppressAutoHyphens/>
      <w:jc w:val="both"/>
    </w:pPr>
    <w:rPr>
      <w:color w:val="auto"/>
      <w:szCs w:val="20"/>
      <w:lang w:eastAsia="ar-SA"/>
    </w:rPr>
  </w:style>
  <w:style w:type="paragraph" w:styleId="affffffc">
    <w:name w:val="No Spacing"/>
    <w:aliases w:val="Без интервала1,ВТМ табл"/>
    <w:link w:val="affffffd"/>
    <w:uiPriority w:val="1"/>
    <w:qFormat/>
    <w:rsid w:val="00413C53"/>
    <w:pPr>
      <w:suppressAutoHyphens/>
      <w:jc w:val="both"/>
    </w:pPr>
    <w:rPr>
      <w:rFonts w:ascii="Calibri" w:eastAsia="Arial" w:hAnsi="Calibri" w:cs="Calibri"/>
      <w:sz w:val="22"/>
      <w:szCs w:val="22"/>
      <w:lang w:eastAsia="ar-SA"/>
    </w:rPr>
  </w:style>
  <w:style w:type="paragraph" w:customStyle="1" w:styleId="affffffe">
    <w:name w:val="Рисунок"/>
    <w:basedOn w:val="a3"/>
    <w:rsid w:val="00413C53"/>
    <w:pPr>
      <w:widowControl w:val="0"/>
      <w:suppressAutoHyphens/>
      <w:spacing w:before="200" w:after="120"/>
      <w:jc w:val="center"/>
    </w:pPr>
    <w:rPr>
      <w:color w:val="auto"/>
      <w:sz w:val="24"/>
      <w:szCs w:val="24"/>
      <w:lang w:eastAsia="ar-SA"/>
    </w:rPr>
  </w:style>
  <w:style w:type="paragraph" w:customStyle="1" w:styleId="afffffff">
    <w:name w:val="Содержимое таблицы"/>
    <w:basedOn w:val="a3"/>
    <w:rsid w:val="00413C53"/>
    <w:pPr>
      <w:suppressLineNumbers/>
      <w:suppressAutoHyphens/>
    </w:pPr>
    <w:rPr>
      <w:color w:val="auto"/>
      <w:sz w:val="24"/>
      <w:szCs w:val="24"/>
      <w:lang w:eastAsia="ar-SA"/>
    </w:rPr>
  </w:style>
  <w:style w:type="paragraph" w:customStyle="1" w:styleId="afffffff0">
    <w:name w:val="Содержимое врезки"/>
    <w:basedOn w:val="af0"/>
    <w:rsid w:val="00413C53"/>
    <w:pPr>
      <w:suppressAutoHyphens/>
      <w:spacing w:after="0"/>
      <w:jc w:val="center"/>
    </w:pPr>
    <w:rPr>
      <w:b/>
      <w:i/>
      <w:color w:val="auto"/>
      <w:sz w:val="40"/>
      <w:szCs w:val="20"/>
      <w:lang w:eastAsia="ar-SA"/>
    </w:rPr>
  </w:style>
  <w:style w:type="paragraph" w:customStyle="1" w:styleId="1fb">
    <w:name w:val="МГП 1 ЗАГОЛОВОК"/>
    <w:basedOn w:val="10"/>
    <w:next w:val="afffffff1"/>
    <w:qFormat/>
    <w:rsid w:val="00413C53"/>
    <w:pPr>
      <w:suppressAutoHyphens/>
      <w:spacing w:before="0" w:after="0"/>
    </w:pPr>
    <w:rPr>
      <w:rFonts w:ascii="Times New Roman" w:hAnsi="Times New Roman"/>
      <w:color w:val="auto"/>
      <w:kern w:val="1"/>
      <w:szCs w:val="24"/>
      <w:lang w:eastAsia="ar-SA"/>
    </w:rPr>
  </w:style>
  <w:style w:type="paragraph" w:customStyle="1" w:styleId="afffffff1">
    <w:name w:val="МГП ОСНОВНОЙ ТЕКСТ"/>
    <w:basedOn w:val="af0"/>
    <w:qFormat/>
    <w:rsid w:val="00413C53"/>
    <w:pPr>
      <w:suppressAutoHyphens/>
      <w:spacing w:after="0"/>
      <w:ind w:firstLine="709"/>
      <w:jc w:val="both"/>
    </w:pPr>
    <w:rPr>
      <w:b/>
      <w:i/>
      <w:color w:val="auto"/>
      <w:lang w:eastAsia="ar-SA"/>
    </w:rPr>
  </w:style>
  <w:style w:type="table" w:customStyle="1" w:styleId="1fc">
    <w:name w:val="Сетка таблицы1"/>
    <w:basedOn w:val="a5"/>
    <w:next w:val="afc"/>
    <w:rsid w:val="00413C53"/>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a3"/>
    <w:rsid w:val="00413C53"/>
    <w:rPr>
      <w:color w:val="auto"/>
      <w:sz w:val="24"/>
      <w:szCs w:val="24"/>
    </w:rPr>
  </w:style>
  <w:style w:type="paragraph" w:customStyle="1" w:styleId="p3">
    <w:name w:val="p3"/>
    <w:basedOn w:val="a3"/>
    <w:rsid w:val="00413C53"/>
    <w:pPr>
      <w:jc w:val="both"/>
    </w:pPr>
    <w:rPr>
      <w:color w:val="auto"/>
      <w:sz w:val="24"/>
      <w:szCs w:val="24"/>
    </w:rPr>
  </w:style>
  <w:style w:type="character" w:customStyle="1" w:styleId="t51">
    <w:name w:val="t51"/>
    <w:rsid w:val="00413C53"/>
    <w:rPr>
      <w:rFonts w:ascii="Times New Roman" w:hAnsi="Times New Roman" w:cs="Times New Roman" w:hint="default"/>
      <w:b/>
      <w:bCs/>
      <w:color w:val="884706"/>
      <w:sz w:val="24"/>
      <w:szCs w:val="24"/>
    </w:rPr>
  </w:style>
  <w:style w:type="character" w:customStyle="1" w:styleId="t21">
    <w:name w:val="t21"/>
    <w:rsid w:val="00413C53"/>
    <w:rPr>
      <w:rFonts w:ascii="Times New Roman" w:hAnsi="Times New Roman" w:cs="Times New Roman" w:hint="default"/>
      <w:color w:val="884706"/>
      <w:sz w:val="24"/>
      <w:szCs w:val="24"/>
    </w:rPr>
  </w:style>
  <w:style w:type="paragraph" w:customStyle="1" w:styleId="p1">
    <w:name w:val="p1"/>
    <w:basedOn w:val="a3"/>
    <w:rsid w:val="00413C53"/>
    <w:pPr>
      <w:jc w:val="center"/>
    </w:pPr>
    <w:rPr>
      <w:color w:val="auto"/>
      <w:sz w:val="24"/>
      <w:szCs w:val="24"/>
    </w:rPr>
  </w:style>
  <w:style w:type="paragraph" w:customStyle="1" w:styleId="xl27">
    <w:name w:val="xl27"/>
    <w:basedOn w:val="a3"/>
    <w:rsid w:val="00413C53"/>
    <w:pPr>
      <w:widowControl w:val="0"/>
      <w:pBdr>
        <w:bottom w:val="single" w:sz="4" w:space="0" w:color="auto"/>
      </w:pBdr>
      <w:spacing w:before="100" w:beforeAutospacing="1" w:after="100" w:afterAutospacing="1"/>
      <w:ind w:firstLine="709"/>
      <w:jc w:val="both"/>
    </w:pPr>
    <w:rPr>
      <w:color w:val="auto"/>
      <w:sz w:val="24"/>
      <w:szCs w:val="24"/>
    </w:rPr>
  </w:style>
  <w:style w:type="paragraph" w:customStyle="1" w:styleId="2e">
    <w:name w:val="Обычный2"/>
    <w:rsid w:val="00413C53"/>
    <w:rPr>
      <w:rFonts w:ascii="Arial" w:hAnsi="Arial"/>
      <w:snapToGrid w:val="0"/>
      <w:sz w:val="22"/>
    </w:rPr>
  </w:style>
  <w:style w:type="paragraph" w:customStyle="1" w:styleId="320">
    <w:name w:val="Основной текст 32"/>
    <w:basedOn w:val="a3"/>
    <w:rsid w:val="00413C53"/>
    <w:pPr>
      <w:widowControl w:val="0"/>
      <w:ind w:firstLine="720"/>
      <w:jc w:val="both"/>
    </w:pPr>
    <w:rPr>
      <w:color w:val="auto"/>
      <w:sz w:val="24"/>
      <w:szCs w:val="24"/>
    </w:rPr>
  </w:style>
  <w:style w:type="paragraph" w:customStyle="1" w:styleId="afffffff2">
    <w:name w:val="ТТТ"/>
    <w:basedOn w:val="ac"/>
    <w:rsid w:val="00413C53"/>
    <w:pPr>
      <w:widowControl w:val="0"/>
      <w:tabs>
        <w:tab w:val="right" w:leader="dot" w:pos="9361"/>
      </w:tabs>
      <w:spacing w:after="0" w:line="360" w:lineRule="auto"/>
      <w:ind w:left="0" w:firstLine="720"/>
      <w:jc w:val="both"/>
    </w:pPr>
    <w:rPr>
      <w:spacing w:val="20"/>
      <w:sz w:val="24"/>
      <w:szCs w:val="24"/>
    </w:rPr>
  </w:style>
  <w:style w:type="paragraph" w:customStyle="1" w:styleId="03">
    <w:name w:val="03"/>
    <w:basedOn w:val="a3"/>
    <w:qFormat/>
    <w:rsid w:val="00413C53"/>
    <w:pPr>
      <w:ind w:left="284" w:firstLine="425"/>
      <w:jc w:val="both"/>
    </w:pPr>
  </w:style>
  <w:style w:type="paragraph" w:customStyle="1" w:styleId="1fd">
    <w:name w:val="Знак Знак Знак Знак1"/>
    <w:basedOn w:val="a3"/>
    <w:rsid w:val="008C5C3C"/>
    <w:pPr>
      <w:widowControl w:val="0"/>
      <w:adjustRightInd w:val="0"/>
      <w:spacing w:after="160" w:line="240" w:lineRule="exact"/>
      <w:jc w:val="right"/>
    </w:pPr>
    <w:rPr>
      <w:color w:val="auto"/>
      <w:sz w:val="20"/>
      <w:szCs w:val="20"/>
      <w:lang w:val="en-GB" w:eastAsia="en-US"/>
    </w:rPr>
  </w:style>
  <w:style w:type="paragraph" w:customStyle="1" w:styleId="220">
    <w:name w:val="Основной текст 22"/>
    <w:basedOn w:val="a3"/>
    <w:rsid w:val="00266DF1"/>
    <w:pPr>
      <w:widowControl w:val="0"/>
      <w:overflowPunct w:val="0"/>
      <w:autoSpaceDE w:val="0"/>
      <w:autoSpaceDN w:val="0"/>
      <w:adjustRightInd w:val="0"/>
      <w:ind w:firstLine="709"/>
      <w:jc w:val="both"/>
      <w:textAlignment w:val="baseline"/>
    </w:pPr>
    <w:rPr>
      <w:color w:val="auto"/>
      <w:sz w:val="26"/>
      <w:szCs w:val="24"/>
    </w:rPr>
  </w:style>
  <w:style w:type="paragraph" w:customStyle="1" w:styleId="221">
    <w:name w:val="Основной текст с отступом 22"/>
    <w:basedOn w:val="a3"/>
    <w:rsid w:val="00266DF1"/>
    <w:pPr>
      <w:widowControl w:val="0"/>
      <w:ind w:firstLine="720"/>
      <w:jc w:val="both"/>
    </w:pPr>
    <w:rPr>
      <w:rFonts w:ascii="Times New Roman CYR" w:hAnsi="Times New Roman CYR"/>
      <w:color w:val="auto"/>
      <w:sz w:val="24"/>
      <w:szCs w:val="20"/>
    </w:rPr>
  </w:style>
  <w:style w:type="paragraph" w:customStyle="1" w:styleId="Web">
    <w:name w:val="Обычный (Web)"/>
    <w:basedOn w:val="a3"/>
    <w:rsid w:val="00EB0F5C"/>
    <w:pPr>
      <w:widowControl w:val="0"/>
      <w:spacing w:before="100" w:beforeAutospacing="1" w:after="100" w:afterAutospacing="1"/>
      <w:jc w:val="center"/>
    </w:pPr>
    <w:rPr>
      <w:rFonts w:ascii="Arial Unicode MS" w:eastAsia="Arial Unicode MS" w:hAnsi="Arial Unicode MS" w:cs="Arial Unicode MS"/>
      <w:color w:val="auto"/>
      <w:sz w:val="24"/>
      <w:szCs w:val="24"/>
    </w:rPr>
  </w:style>
  <w:style w:type="character" w:customStyle="1" w:styleId="affffff8">
    <w:name w:val="Стиль ИБ Знак"/>
    <w:link w:val="affffff7"/>
    <w:rsid w:val="00ED5487"/>
    <w:rPr>
      <w:bCs/>
      <w:color w:val="000000"/>
      <w:sz w:val="28"/>
      <w:szCs w:val="28"/>
      <w:lang w:val="x-none" w:eastAsia="ar-SA"/>
    </w:rPr>
  </w:style>
  <w:style w:type="paragraph" w:customStyle="1" w:styleId="113">
    <w:name w:val="МГП 1.1 ПОДЗАГОЛОВОК"/>
    <w:basedOn w:val="2"/>
    <w:next w:val="afffffff1"/>
    <w:qFormat/>
    <w:rsid w:val="00B43659"/>
    <w:pPr>
      <w:ind w:firstLine="709"/>
      <w:jc w:val="left"/>
    </w:pPr>
    <w:rPr>
      <w:b/>
      <w:sz w:val="28"/>
    </w:rPr>
  </w:style>
  <w:style w:type="paragraph" w:customStyle="1" w:styleId="afffffff3">
    <w:name w:val="Стиль ИБС"/>
    <w:basedOn w:val="affffff7"/>
    <w:link w:val="afffffff4"/>
    <w:semiHidden/>
    <w:rsid w:val="00B43659"/>
    <w:pPr>
      <w:suppressAutoHyphens w:val="0"/>
    </w:pPr>
    <w:rPr>
      <w:color w:val="003366"/>
      <w:lang w:eastAsia="x-none"/>
    </w:rPr>
  </w:style>
  <w:style w:type="character" w:customStyle="1" w:styleId="afffffff4">
    <w:name w:val="Стиль ИБС Знак"/>
    <w:link w:val="afffffff3"/>
    <w:rsid w:val="00B43659"/>
    <w:rPr>
      <w:bCs/>
      <w:color w:val="003366"/>
      <w:sz w:val="28"/>
      <w:szCs w:val="28"/>
    </w:rPr>
  </w:style>
  <w:style w:type="character" w:customStyle="1" w:styleId="FontStyle29">
    <w:name w:val="Font Style29"/>
    <w:semiHidden/>
    <w:rsid w:val="005A6E8C"/>
    <w:rPr>
      <w:rFonts w:ascii="Times New Roman" w:hAnsi="Times New Roman" w:cs="Times New Roman" w:hint="default"/>
      <w:b/>
      <w:bCs/>
      <w:sz w:val="16"/>
      <w:szCs w:val="16"/>
    </w:rPr>
  </w:style>
  <w:style w:type="paragraph" w:customStyle="1" w:styleId="222">
    <w:name w:val="Основной текст 22"/>
    <w:basedOn w:val="a3"/>
    <w:semiHidden/>
    <w:rsid w:val="00921B99"/>
    <w:pPr>
      <w:suppressAutoHyphens/>
      <w:jc w:val="both"/>
    </w:pPr>
    <w:rPr>
      <w:rFonts w:ascii="Arial" w:hAnsi="Arial" w:cs="Arial"/>
      <w:color w:val="auto"/>
      <w:sz w:val="26"/>
      <w:szCs w:val="24"/>
      <w:lang w:eastAsia="ar-SA"/>
    </w:rPr>
  </w:style>
  <w:style w:type="paragraph" w:customStyle="1" w:styleId="011">
    <w:name w:val="0ПЗ Заголовок 1.1"/>
    <w:basedOn w:val="2"/>
    <w:next w:val="0"/>
    <w:semiHidden/>
    <w:rsid w:val="00AD4539"/>
    <w:pPr>
      <w:spacing w:before="240" w:after="60"/>
      <w:ind w:left="1305" w:right="-227" w:hanging="454"/>
      <w:jc w:val="left"/>
    </w:pPr>
    <w:rPr>
      <w:rFonts w:cs="Arial"/>
      <w:b/>
      <w:iCs/>
      <w:color w:val="000000"/>
      <w:sz w:val="28"/>
      <w:szCs w:val="28"/>
    </w:rPr>
  </w:style>
  <w:style w:type="paragraph" w:customStyle="1" w:styleId="afffffff5">
    <w:name w:val="Таблотст"/>
    <w:basedOn w:val="a3"/>
    <w:semiHidden/>
    <w:rsid w:val="00AD4539"/>
    <w:pPr>
      <w:spacing w:line="220" w:lineRule="exact"/>
      <w:ind w:left="85"/>
    </w:pPr>
    <w:rPr>
      <w:rFonts w:ascii="Arial" w:hAnsi="Arial"/>
      <w:color w:val="auto"/>
      <w:sz w:val="20"/>
      <w:szCs w:val="20"/>
    </w:rPr>
  </w:style>
  <w:style w:type="paragraph" w:customStyle="1" w:styleId="afffffff6">
    <w:name w:val="Таблица Текст"/>
    <w:basedOn w:val="aa"/>
    <w:semiHidden/>
    <w:rsid w:val="00E80C25"/>
    <w:pPr>
      <w:jc w:val="both"/>
    </w:pPr>
    <w:rPr>
      <w:rFonts w:ascii="Times New Roman" w:hAnsi="Times New Roman"/>
    </w:rPr>
  </w:style>
  <w:style w:type="paragraph" w:styleId="a">
    <w:name w:val="List Bullet"/>
    <w:basedOn w:val="a3"/>
    <w:autoRedefine/>
    <w:rsid w:val="00D55873"/>
    <w:pPr>
      <w:numPr>
        <w:ilvl w:val="1"/>
        <w:numId w:val="6"/>
      </w:numPr>
      <w:tabs>
        <w:tab w:val="num" w:pos="709"/>
      </w:tabs>
      <w:spacing w:line="312" w:lineRule="auto"/>
      <w:ind w:left="709" w:right="113" w:firstLine="0"/>
      <w:jc w:val="both"/>
    </w:pPr>
    <w:rPr>
      <w:color w:val="auto"/>
      <w:sz w:val="24"/>
      <w:szCs w:val="20"/>
    </w:rPr>
  </w:style>
  <w:style w:type="paragraph" w:customStyle="1" w:styleId="a1">
    <w:name w:val="марркер"/>
    <w:basedOn w:val="affffff4"/>
    <w:link w:val="afffffff7"/>
    <w:qFormat/>
    <w:rsid w:val="003B3955"/>
    <w:pPr>
      <w:widowControl w:val="0"/>
      <w:numPr>
        <w:ilvl w:val="2"/>
        <w:numId w:val="7"/>
      </w:numPr>
      <w:suppressAutoHyphens w:val="0"/>
      <w:spacing w:after="0" w:line="480" w:lineRule="exact"/>
      <w:contextualSpacing/>
      <w:jc w:val="both"/>
    </w:pPr>
    <w:rPr>
      <w:rFonts w:ascii="Calibri" w:hAnsi="Calibri"/>
      <w:lang w:eastAsia="en-US"/>
    </w:rPr>
  </w:style>
  <w:style w:type="character" w:customStyle="1" w:styleId="afffffff7">
    <w:name w:val="марркер Знак"/>
    <w:link w:val="a1"/>
    <w:rsid w:val="003B3955"/>
    <w:rPr>
      <w:rFonts w:ascii="Calibri" w:eastAsia="Calibri" w:hAnsi="Calibri"/>
      <w:sz w:val="28"/>
      <w:szCs w:val="28"/>
      <w:lang w:val="x-none" w:eastAsia="en-US"/>
    </w:rPr>
  </w:style>
  <w:style w:type="character" w:customStyle="1" w:styleId="affffff5">
    <w:name w:val="Абзац списка Знак"/>
    <w:link w:val="affffff4"/>
    <w:uiPriority w:val="34"/>
    <w:rsid w:val="00714706"/>
    <w:rPr>
      <w:rFonts w:eastAsia="Calibri"/>
      <w:sz w:val="28"/>
      <w:szCs w:val="28"/>
      <w:lang w:eastAsia="ar-SA"/>
    </w:rPr>
  </w:style>
  <w:style w:type="paragraph" w:customStyle="1" w:styleId="Main">
    <w:name w:val="Main"/>
    <w:link w:val="Main0"/>
    <w:rsid w:val="007E1667"/>
    <w:pPr>
      <w:widowControl w:val="0"/>
      <w:spacing w:line="360" w:lineRule="auto"/>
      <w:ind w:firstLine="709"/>
      <w:jc w:val="both"/>
    </w:pPr>
    <w:rPr>
      <w:sz w:val="24"/>
      <w:szCs w:val="16"/>
    </w:rPr>
  </w:style>
  <w:style w:type="character" w:customStyle="1" w:styleId="Main0">
    <w:name w:val="Main Знак"/>
    <w:link w:val="Main"/>
    <w:rsid w:val="007E1667"/>
    <w:rPr>
      <w:sz w:val="24"/>
      <w:szCs w:val="16"/>
      <w:lang w:bidi="ar-SA"/>
    </w:rPr>
  </w:style>
  <w:style w:type="character" w:customStyle="1" w:styleId="17">
    <w:name w:val="Обычный (веб) Знак1"/>
    <w:aliases w:val="Обычный (Web)1 Знак,Обычный (веб) Знак Знак Знак,Обычный (Web) Знак Знак Знак Знак"/>
    <w:link w:val="aff8"/>
    <w:rsid w:val="00514D76"/>
    <w:rPr>
      <w:sz w:val="24"/>
      <w:szCs w:val="24"/>
    </w:rPr>
  </w:style>
  <w:style w:type="paragraph" w:styleId="HTML">
    <w:name w:val="HTML Preformatted"/>
    <w:basedOn w:val="a3"/>
    <w:link w:val="HTML0"/>
    <w:uiPriority w:val="99"/>
    <w:semiHidden/>
    <w:unhideWhenUsed/>
    <w:rsid w:val="00AE1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sz w:val="20"/>
      <w:szCs w:val="20"/>
      <w:lang w:val="x-none" w:eastAsia="x-none"/>
    </w:rPr>
  </w:style>
  <w:style w:type="character" w:customStyle="1" w:styleId="HTML0">
    <w:name w:val="Стандартный HTML Знак"/>
    <w:link w:val="HTML"/>
    <w:uiPriority w:val="99"/>
    <w:semiHidden/>
    <w:rsid w:val="00AE1998"/>
    <w:rPr>
      <w:rFonts w:ascii="Courier New" w:hAnsi="Courier New" w:cs="Courier New"/>
    </w:rPr>
  </w:style>
  <w:style w:type="paragraph" w:customStyle="1" w:styleId="Style37">
    <w:name w:val="Style37"/>
    <w:basedOn w:val="a3"/>
    <w:uiPriority w:val="99"/>
    <w:rsid w:val="00A30EE0"/>
    <w:pPr>
      <w:widowControl w:val="0"/>
      <w:autoSpaceDE w:val="0"/>
      <w:autoSpaceDN w:val="0"/>
      <w:adjustRightInd w:val="0"/>
      <w:spacing w:line="479" w:lineRule="exact"/>
      <w:ind w:firstLine="706"/>
      <w:jc w:val="both"/>
    </w:pPr>
    <w:rPr>
      <w:rFonts w:ascii="Calibri" w:hAnsi="Calibri"/>
      <w:color w:val="auto"/>
      <w:sz w:val="24"/>
      <w:szCs w:val="24"/>
    </w:rPr>
  </w:style>
  <w:style w:type="character" w:customStyle="1" w:styleId="FontStyle195">
    <w:name w:val="Font Style195"/>
    <w:uiPriority w:val="99"/>
    <w:rsid w:val="00A30EE0"/>
    <w:rPr>
      <w:rFonts w:ascii="Calibri" w:hAnsi="Calibri" w:cs="Calibri"/>
      <w:b/>
      <w:bCs/>
      <w:sz w:val="26"/>
      <w:szCs w:val="26"/>
    </w:rPr>
  </w:style>
  <w:style w:type="character" w:customStyle="1" w:styleId="FontStyle197">
    <w:name w:val="Font Style197"/>
    <w:uiPriority w:val="99"/>
    <w:rsid w:val="00A30EE0"/>
    <w:rPr>
      <w:rFonts w:ascii="Calibri" w:hAnsi="Calibri" w:cs="Calibri"/>
      <w:sz w:val="26"/>
      <w:szCs w:val="26"/>
    </w:rPr>
  </w:style>
  <w:style w:type="paragraph" w:customStyle="1" w:styleId="Style41">
    <w:name w:val="Style41"/>
    <w:basedOn w:val="a3"/>
    <w:uiPriority w:val="99"/>
    <w:rsid w:val="00A30EE0"/>
    <w:pPr>
      <w:widowControl w:val="0"/>
      <w:autoSpaceDE w:val="0"/>
      <w:autoSpaceDN w:val="0"/>
      <w:adjustRightInd w:val="0"/>
      <w:spacing w:line="480" w:lineRule="exact"/>
      <w:jc w:val="both"/>
    </w:pPr>
    <w:rPr>
      <w:rFonts w:ascii="Calibri" w:hAnsi="Calibri"/>
      <w:color w:val="auto"/>
      <w:sz w:val="24"/>
      <w:szCs w:val="24"/>
    </w:rPr>
  </w:style>
  <w:style w:type="character" w:customStyle="1" w:styleId="FontStyle192">
    <w:name w:val="Font Style192"/>
    <w:uiPriority w:val="99"/>
    <w:rsid w:val="00A30EE0"/>
    <w:rPr>
      <w:rFonts w:ascii="Calibri" w:hAnsi="Calibri" w:cs="Calibri"/>
      <w:b/>
      <w:bCs/>
      <w:sz w:val="22"/>
      <w:szCs w:val="22"/>
    </w:rPr>
  </w:style>
  <w:style w:type="paragraph" w:customStyle="1" w:styleId="Style46">
    <w:name w:val="Style46"/>
    <w:basedOn w:val="a3"/>
    <w:uiPriority w:val="99"/>
    <w:rsid w:val="00A30EE0"/>
    <w:pPr>
      <w:widowControl w:val="0"/>
      <w:autoSpaceDE w:val="0"/>
      <w:autoSpaceDN w:val="0"/>
      <w:adjustRightInd w:val="0"/>
      <w:spacing w:line="480" w:lineRule="exact"/>
      <w:ind w:hanging="259"/>
    </w:pPr>
    <w:rPr>
      <w:rFonts w:ascii="Calibri" w:hAnsi="Calibri"/>
      <w:color w:val="auto"/>
      <w:sz w:val="24"/>
      <w:szCs w:val="24"/>
    </w:rPr>
  </w:style>
  <w:style w:type="character" w:customStyle="1" w:styleId="FontStyle198">
    <w:name w:val="Font Style198"/>
    <w:uiPriority w:val="99"/>
    <w:rsid w:val="00A30EE0"/>
    <w:rPr>
      <w:rFonts w:ascii="Calibri" w:hAnsi="Calibri" w:cs="Calibri"/>
      <w:i/>
      <w:iCs/>
      <w:sz w:val="26"/>
      <w:szCs w:val="26"/>
    </w:rPr>
  </w:style>
  <w:style w:type="paragraph" w:customStyle="1" w:styleId="Style70">
    <w:name w:val="Style70"/>
    <w:basedOn w:val="a3"/>
    <w:uiPriority w:val="99"/>
    <w:rsid w:val="00147A4F"/>
    <w:pPr>
      <w:widowControl w:val="0"/>
      <w:autoSpaceDE w:val="0"/>
      <w:autoSpaceDN w:val="0"/>
      <w:adjustRightInd w:val="0"/>
      <w:spacing w:line="480" w:lineRule="exact"/>
      <w:ind w:hanging="259"/>
      <w:jc w:val="both"/>
    </w:pPr>
    <w:rPr>
      <w:rFonts w:ascii="Calibri" w:hAnsi="Calibri"/>
      <w:color w:val="auto"/>
      <w:sz w:val="24"/>
      <w:szCs w:val="24"/>
    </w:rPr>
  </w:style>
  <w:style w:type="paragraph" w:customStyle="1" w:styleId="Style38">
    <w:name w:val="Style38"/>
    <w:basedOn w:val="a3"/>
    <w:uiPriority w:val="99"/>
    <w:rsid w:val="00147A4F"/>
    <w:pPr>
      <w:widowControl w:val="0"/>
      <w:autoSpaceDE w:val="0"/>
      <w:autoSpaceDN w:val="0"/>
      <w:adjustRightInd w:val="0"/>
    </w:pPr>
    <w:rPr>
      <w:rFonts w:ascii="Calibri" w:hAnsi="Calibri"/>
      <w:color w:val="auto"/>
      <w:sz w:val="24"/>
      <w:szCs w:val="24"/>
    </w:rPr>
  </w:style>
  <w:style w:type="paragraph" w:customStyle="1" w:styleId="Style82">
    <w:name w:val="Style82"/>
    <w:basedOn w:val="a3"/>
    <w:uiPriority w:val="99"/>
    <w:rsid w:val="00147A4F"/>
    <w:pPr>
      <w:widowControl w:val="0"/>
      <w:autoSpaceDE w:val="0"/>
      <w:autoSpaceDN w:val="0"/>
      <w:adjustRightInd w:val="0"/>
      <w:spacing w:line="480" w:lineRule="exact"/>
      <w:ind w:hanging="264"/>
    </w:pPr>
    <w:rPr>
      <w:rFonts w:ascii="Calibri" w:hAnsi="Calibri"/>
      <w:color w:val="auto"/>
      <w:sz w:val="24"/>
      <w:szCs w:val="24"/>
    </w:rPr>
  </w:style>
  <w:style w:type="character" w:customStyle="1" w:styleId="FontStyle193">
    <w:name w:val="Font Style193"/>
    <w:uiPriority w:val="99"/>
    <w:rsid w:val="00147A4F"/>
    <w:rPr>
      <w:rFonts w:ascii="Calibri" w:hAnsi="Calibri" w:cs="Calibri" w:hint="default"/>
      <w:b/>
      <w:bCs/>
      <w:i/>
      <w:iCs/>
      <w:sz w:val="26"/>
      <w:szCs w:val="26"/>
    </w:rPr>
  </w:style>
  <w:style w:type="character" w:customStyle="1" w:styleId="FontStyle60">
    <w:name w:val="Font Style60"/>
    <w:uiPriority w:val="99"/>
    <w:rsid w:val="009D4DAD"/>
    <w:rPr>
      <w:rFonts w:ascii="Calibri" w:hAnsi="Calibri" w:cs="Calibri"/>
      <w:sz w:val="26"/>
      <w:szCs w:val="26"/>
    </w:rPr>
  </w:style>
  <w:style w:type="paragraph" w:customStyle="1" w:styleId="Style3">
    <w:name w:val="Style3"/>
    <w:basedOn w:val="a3"/>
    <w:uiPriority w:val="99"/>
    <w:rsid w:val="0013033F"/>
    <w:pPr>
      <w:widowControl w:val="0"/>
      <w:autoSpaceDE w:val="0"/>
      <w:autoSpaceDN w:val="0"/>
      <w:adjustRightInd w:val="0"/>
      <w:spacing w:line="346" w:lineRule="exact"/>
      <w:jc w:val="center"/>
    </w:pPr>
    <w:rPr>
      <w:rFonts w:ascii="Calibri" w:hAnsi="Calibri"/>
      <w:color w:val="auto"/>
      <w:sz w:val="24"/>
      <w:szCs w:val="24"/>
    </w:rPr>
  </w:style>
  <w:style w:type="paragraph" w:customStyle="1" w:styleId="Style16">
    <w:name w:val="Style16"/>
    <w:basedOn w:val="a3"/>
    <w:uiPriority w:val="99"/>
    <w:rsid w:val="0013033F"/>
    <w:pPr>
      <w:widowControl w:val="0"/>
      <w:autoSpaceDE w:val="0"/>
      <w:autoSpaceDN w:val="0"/>
      <w:adjustRightInd w:val="0"/>
      <w:jc w:val="both"/>
    </w:pPr>
    <w:rPr>
      <w:rFonts w:ascii="Calibri" w:hAnsi="Calibri"/>
      <w:color w:val="auto"/>
      <w:sz w:val="24"/>
      <w:szCs w:val="24"/>
    </w:rPr>
  </w:style>
  <w:style w:type="paragraph" w:customStyle="1" w:styleId="Style24">
    <w:name w:val="Style24"/>
    <w:basedOn w:val="a3"/>
    <w:uiPriority w:val="99"/>
    <w:rsid w:val="0013033F"/>
    <w:pPr>
      <w:widowControl w:val="0"/>
      <w:autoSpaceDE w:val="0"/>
      <w:autoSpaceDN w:val="0"/>
      <w:adjustRightInd w:val="0"/>
      <w:spacing w:line="514" w:lineRule="exact"/>
      <w:ind w:firstLine="701"/>
      <w:jc w:val="both"/>
    </w:pPr>
    <w:rPr>
      <w:rFonts w:ascii="Calibri" w:hAnsi="Calibri"/>
      <w:color w:val="auto"/>
      <w:sz w:val="24"/>
      <w:szCs w:val="24"/>
    </w:rPr>
  </w:style>
  <w:style w:type="character" w:customStyle="1" w:styleId="FontStyle57">
    <w:name w:val="Font Style57"/>
    <w:uiPriority w:val="99"/>
    <w:rsid w:val="0013033F"/>
    <w:rPr>
      <w:rFonts w:ascii="Calibri" w:hAnsi="Calibri" w:cs="Calibri"/>
      <w:b/>
      <w:bCs/>
      <w:sz w:val="26"/>
      <w:szCs w:val="26"/>
    </w:rPr>
  </w:style>
  <w:style w:type="character" w:customStyle="1" w:styleId="FontStyle56">
    <w:name w:val="Font Style56"/>
    <w:uiPriority w:val="99"/>
    <w:rsid w:val="0013033F"/>
    <w:rPr>
      <w:rFonts w:ascii="Calibri" w:hAnsi="Calibri" w:cs="Calibri"/>
      <w:b/>
      <w:bCs/>
      <w:sz w:val="22"/>
      <w:szCs w:val="22"/>
    </w:rPr>
  </w:style>
  <w:style w:type="paragraph" w:customStyle="1" w:styleId="Style17">
    <w:name w:val="Style17"/>
    <w:basedOn w:val="a3"/>
    <w:uiPriority w:val="99"/>
    <w:rsid w:val="00CF1126"/>
    <w:pPr>
      <w:widowControl w:val="0"/>
      <w:autoSpaceDE w:val="0"/>
      <w:autoSpaceDN w:val="0"/>
      <w:adjustRightInd w:val="0"/>
    </w:pPr>
    <w:rPr>
      <w:rFonts w:ascii="Calibri" w:hAnsi="Calibri"/>
      <w:color w:val="auto"/>
      <w:sz w:val="24"/>
      <w:szCs w:val="24"/>
    </w:rPr>
  </w:style>
  <w:style w:type="character" w:customStyle="1" w:styleId="FontStyle55">
    <w:name w:val="Font Style55"/>
    <w:uiPriority w:val="99"/>
    <w:rsid w:val="00CF1126"/>
    <w:rPr>
      <w:rFonts w:ascii="Calibri" w:hAnsi="Calibri" w:cs="Calibri"/>
      <w:sz w:val="22"/>
      <w:szCs w:val="22"/>
    </w:rPr>
  </w:style>
  <w:style w:type="paragraph" w:customStyle="1" w:styleId="1fe">
    <w:name w:val="Стиль Первая строка:  1 см"/>
    <w:basedOn w:val="a3"/>
    <w:rsid w:val="008A415C"/>
    <w:pPr>
      <w:spacing w:before="120"/>
      <w:jc w:val="both"/>
    </w:pPr>
    <w:rPr>
      <w:color w:val="auto"/>
      <w:sz w:val="26"/>
      <w:szCs w:val="20"/>
    </w:rPr>
  </w:style>
  <w:style w:type="paragraph" w:customStyle="1" w:styleId="style10">
    <w:name w:val="style1"/>
    <w:basedOn w:val="a3"/>
    <w:rsid w:val="009546A2"/>
    <w:pPr>
      <w:spacing w:before="100" w:beforeAutospacing="1" w:after="100" w:afterAutospacing="1"/>
    </w:pPr>
    <w:rPr>
      <w:color w:val="auto"/>
      <w:sz w:val="24"/>
      <w:szCs w:val="24"/>
    </w:rPr>
  </w:style>
  <w:style w:type="paragraph" w:customStyle="1" w:styleId="Style20">
    <w:name w:val="Style20"/>
    <w:basedOn w:val="a3"/>
    <w:uiPriority w:val="99"/>
    <w:rsid w:val="00B47003"/>
    <w:pPr>
      <w:widowControl w:val="0"/>
      <w:autoSpaceDE w:val="0"/>
      <w:autoSpaceDN w:val="0"/>
      <w:adjustRightInd w:val="0"/>
      <w:spacing w:line="276" w:lineRule="exact"/>
      <w:jc w:val="right"/>
    </w:pPr>
    <w:rPr>
      <w:rFonts w:ascii="Candara" w:hAnsi="Candara"/>
      <w:color w:val="auto"/>
      <w:sz w:val="24"/>
      <w:szCs w:val="24"/>
    </w:rPr>
  </w:style>
  <w:style w:type="character" w:customStyle="1" w:styleId="FontStyle23">
    <w:name w:val="Font Style23"/>
    <w:uiPriority w:val="99"/>
    <w:rsid w:val="00B47003"/>
    <w:rPr>
      <w:rFonts w:ascii="Times New Roman" w:hAnsi="Times New Roman"/>
      <w:b/>
      <w:sz w:val="22"/>
    </w:rPr>
  </w:style>
  <w:style w:type="character" w:customStyle="1" w:styleId="afffb">
    <w:name w:val="Абзац Знак"/>
    <w:link w:val="afffa"/>
    <w:rsid w:val="00F6720B"/>
    <w:rPr>
      <w:sz w:val="16"/>
      <w:szCs w:val="16"/>
    </w:rPr>
  </w:style>
  <w:style w:type="character" w:customStyle="1" w:styleId="affffffd">
    <w:name w:val="Без интервала Знак"/>
    <w:aliases w:val="Без интервала1 Знак,ВТМ табл Знак"/>
    <w:link w:val="affffffc"/>
    <w:uiPriority w:val="1"/>
    <w:locked/>
    <w:rsid w:val="00D808E7"/>
    <w:rPr>
      <w:rFonts w:ascii="Calibri" w:eastAsia="Arial" w:hAnsi="Calibri" w:cs="Calibri"/>
      <w:sz w:val="22"/>
      <w:szCs w:val="22"/>
      <w:lang w:eastAsia="ar-SA"/>
    </w:rPr>
  </w:style>
  <w:style w:type="character" w:customStyle="1" w:styleId="FontStyle137">
    <w:name w:val="Font Style137"/>
    <w:uiPriority w:val="99"/>
    <w:rsid w:val="001F02B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6200">
      <w:bodyDiv w:val="1"/>
      <w:marLeft w:val="0"/>
      <w:marRight w:val="0"/>
      <w:marTop w:val="0"/>
      <w:marBottom w:val="0"/>
      <w:divBdr>
        <w:top w:val="none" w:sz="0" w:space="0" w:color="auto"/>
        <w:left w:val="none" w:sz="0" w:space="0" w:color="auto"/>
        <w:bottom w:val="none" w:sz="0" w:space="0" w:color="auto"/>
        <w:right w:val="none" w:sz="0" w:space="0" w:color="auto"/>
      </w:divBdr>
    </w:div>
    <w:div w:id="106433788">
      <w:bodyDiv w:val="1"/>
      <w:marLeft w:val="0"/>
      <w:marRight w:val="0"/>
      <w:marTop w:val="0"/>
      <w:marBottom w:val="0"/>
      <w:divBdr>
        <w:top w:val="none" w:sz="0" w:space="0" w:color="auto"/>
        <w:left w:val="none" w:sz="0" w:space="0" w:color="auto"/>
        <w:bottom w:val="none" w:sz="0" w:space="0" w:color="auto"/>
        <w:right w:val="none" w:sz="0" w:space="0" w:color="auto"/>
      </w:divBdr>
    </w:div>
    <w:div w:id="240525416">
      <w:bodyDiv w:val="1"/>
      <w:marLeft w:val="0"/>
      <w:marRight w:val="0"/>
      <w:marTop w:val="0"/>
      <w:marBottom w:val="0"/>
      <w:divBdr>
        <w:top w:val="none" w:sz="0" w:space="0" w:color="auto"/>
        <w:left w:val="none" w:sz="0" w:space="0" w:color="auto"/>
        <w:bottom w:val="none" w:sz="0" w:space="0" w:color="auto"/>
        <w:right w:val="none" w:sz="0" w:space="0" w:color="auto"/>
      </w:divBdr>
    </w:div>
    <w:div w:id="268926515">
      <w:bodyDiv w:val="1"/>
      <w:marLeft w:val="0"/>
      <w:marRight w:val="0"/>
      <w:marTop w:val="0"/>
      <w:marBottom w:val="0"/>
      <w:divBdr>
        <w:top w:val="none" w:sz="0" w:space="0" w:color="auto"/>
        <w:left w:val="none" w:sz="0" w:space="0" w:color="auto"/>
        <w:bottom w:val="none" w:sz="0" w:space="0" w:color="auto"/>
        <w:right w:val="none" w:sz="0" w:space="0" w:color="auto"/>
      </w:divBdr>
    </w:div>
    <w:div w:id="296185346">
      <w:bodyDiv w:val="1"/>
      <w:marLeft w:val="0"/>
      <w:marRight w:val="0"/>
      <w:marTop w:val="0"/>
      <w:marBottom w:val="0"/>
      <w:divBdr>
        <w:top w:val="none" w:sz="0" w:space="0" w:color="auto"/>
        <w:left w:val="none" w:sz="0" w:space="0" w:color="auto"/>
        <w:bottom w:val="none" w:sz="0" w:space="0" w:color="auto"/>
        <w:right w:val="none" w:sz="0" w:space="0" w:color="auto"/>
      </w:divBdr>
    </w:div>
    <w:div w:id="346255722">
      <w:bodyDiv w:val="1"/>
      <w:marLeft w:val="0"/>
      <w:marRight w:val="0"/>
      <w:marTop w:val="0"/>
      <w:marBottom w:val="0"/>
      <w:divBdr>
        <w:top w:val="none" w:sz="0" w:space="0" w:color="auto"/>
        <w:left w:val="none" w:sz="0" w:space="0" w:color="auto"/>
        <w:bottom w:val="none" w:sz="0" w:space="0" w:color="auto"/>
        <w:right w:val="none" w:sz="0" w:space="0" w:color="auto"/>
      </w:divBdr>
    </w:div>
    <w:div w:id="462961607">
      <w:bodyDiv w:val="1"/>
      <w:marLeft w:val="0"/>
      <w:marRight w:val="0"/>
      <w:marTop w:val="0"/>
      <w:marBottom w:val="0"/>
      <w:divBdr>
        <w:top w:val="none" w:sz="0" w:space="0" w:color="auto"/>
        <w:left w:val="none" w:sz="0" w:space="0" w:color="auto"/>
        <w:bottom w:val="none" w:sz="0" w:space="0" w:color="auto"/>
        <w:right w:val="none" w:sz="0" w:space="0" w:color="auto"/>
      </w:divBdr>
    </w:div>
    <w:div w:id="497384664">
      <w:bodyDiv w:val="1"/>
      <w:marLeft w:val="0"/>
      <w:marRight w:val="0"/>
      <w:marTop w:val="0"/>
      <w:marBottom w:val="0"/>
      <w:divBdr>
        <w:top w:val="none" w:sz="0" w:space="0" w:color="auto"/>
        <w:left w:val="none" w:sz="0" w:space="0" w:color="auto"/>
        <w:bottom w:val="none" w:sz="0" w:space="0" w:color="auto"/>
        <w:right w:val="none" w:sz="0" w:space="0" w:color="auto"/>
      </w:divBdr>
    </w:div>
    <w:div w:id="608396398">
      <w:bodyDiv w:val="1"/>
      <w:marLeft w:val="0"/>
      <w:marRight w:val="0"/>
      <w:marTop w:val="0"/>
      <w:marBottom w:val="0"/>
      <w:divBdr>
        <w:top w:val="none" w:sz="0" w:space="0" w:color="auto"/>
        <w:left w:val="none" w:sz="0" w:space="0" w:color="auto"/>
        <w:bottom w:val="none" w:sz="0" w:space="0" w:color="auto"/>
        <w:right w:val="none" w:sz="0" w:space="0" w:color="auto"/>
      </w:divBdr>
    </w:div>
    <w:div w:id="665085839">
      <w:bodyDiv w:val="1"/>
      <w:marLeft w:val="0"/>
      <w:marRight w:val="0"/>
      <w:marTop w:val="0"/>
      <w:marBottom w:val="0"/>
      <w:divBdr>
        <w:top w:val="none" w:sz="0" w:space="0" w:color="auto"/>
        <w:left w:val="none" w:sz="0" w:space="0" w:color="auto"/>
        <w:bottom w:val="none" w:sz="0" w:space="0" w:color="auto"/>
        <w:right w:val="none" w:sz="0" w:space="0" w:color="auto"/>
      </w:divBdr>
    </w:div>
    <w:div w:id="677270912">
      <w:bodyDiv w:val="1"/>
      <w:marLeft w:val="0"/>
      <w:marRight w:val="0"/>
      <w:marTop w:val="0"/>
      <w:marBottom w:val="0"/>
      <w:divBdr>
        <w:top w:val="none" w:sz="0" w:space="0" w:color="auto"/>
        <w:left w:val="none" w:sz="0" w:space="0" w:color="auto"/>
        <w:bottom w:val="none" w:sz="0" w:space="0" w:color="auto"/>
        <w:right w:val="none" w:sz="0" w:space="0" w:color="auto"/>
      </w:divBdr>
    </w:div>
    <w:div w:id="882863910">
      <w:bodyDiv w:val="1"/>
      <w:marLeft w:val="0"/>
      <w:marRight w:val="0"/>
      <w:marTop w:val="0"/>
      <w:marBottom w:val="0"/>
      <w:divBdr>
        <w:top w:val="none" w:sz="0" w:space="0" w:color="auto"/>
        <w:left w:val="none" w:sz="0" w:space="0" w:color="auto"/>
        <w:bottom w:val="none" w:sz="0" w:space="0" w:color="auto"/>
        <w:right w:val="none" w:sz="0" w:space="0" w:color="auto"/>
      </w:divBdr>
    </w:div>
    <w:div w:id="940602510">
      <w:bodyDiv w:val="1"/>
      <w:marLeft w:val="0"/>
      <w:marRight w:val="0"/>
      <w:marTop w:val="0"/>
      <w:marBottom w:val="0"/>
      <w:divBdr>
        <w:top w:val="none" w:sz="0" w:space="0" w:color="auto"/>
        <w:left w:val="none" w:sz="0" w:space="0" w:color="auto"/>
        <w:bottom w:val="none" w:sz="0" w:space="0" w:color="auto"/>
        <w:right w:val="none" w:sz="0" w:space="0" w:color="auto"/>
      </w:divBdr>
    </w:div>
    <w:div w:id="990134673">
      <w:bodyDiv w:val="1"/>
      <w:marLeft w:val="0"/>
      <w:marRight w:val="0"/>
      <w:marTop w:val="0"/>
      <w:marBottom w:val="0"/>
      <w:divBdr>
        <w:top w:val="none" w:sz="0" w:space="0" w:color="auto"/>
        <w:left w:val="none" w:sz="0" w:space="0" w:color="auto"/>
        <w:bottom w:val="none" w:sz="0" w:space="0" w:color="auto"/>
        <w:right w:val="none" w:sz="0" w:space="0" w:color="auto"/>
      </w:divBdr>
    </w:div>
    <w:div w:id="994181963">
      <w:marLeft w:val="0"/>
      <w:marRight w:val="0"/>
      <w:marTop w:val="0"/>
      <w:marBottom w:val="0"/>
      <w:divBdr>
        <w:top w:val="none" w:sz="0" w:space="0" w:color="auto"/>
        <w:left w:val="none" w:sz="0" w:space="0" w:color="auto"/>
        <w:bottom w:val="none" w:sz="0" w:space="0" w:color="auto"/>
        <w:right w:val="none" w:sz="0" w:space="0" w:color="auto"/>
      </w:divBdr>
    </w:div>
    <w:div w:id="994181964">
      <w:marLeft w:val="0"/>
      <w:marRight w:val="0"/>
      <w:marTop w:val="0"/>
      <w:marBottom w:val="0"/>
      <w:divBdr>
        <w:top w:val="none" w:sz="0" w:space="0" w:color="auto"/>
        <w:left w:val="none" w:sz="0" w:space="0" w:color="auto"/>
        <w:bottom w:val="none" w:sz="0" w:space="0" w:color="auto"/>
        <w:right w:val="none" w:sz="0" w:space="0" w:color="auto"/>
      </w:divBdr>
    </w:div>
    <w:div w:id="994181965">
      <w:marLeft w:val="0"/>
      <w:marRight w:val="0"/>
      <w:marTop w:val="0"/>
      <w:marBottom w:val="0"/>
      <w:divBdr>
        <w:top w:val="none" w:sz="0" w:space="0" w:color="auto"/>
        <w:left w:val="none" w:sz="0" w:space="0" w:color="auto"/>
        <w:bottom w:val="none" w:sz="0" w:space="0" w:color="auto"/>
        <w:right w:val="none" w:sz="0" w:space="0" w:color="auto"/>
      </w:divBdr>
    </w:div>
    <w:div w:id="994181966">
      <w:marLeft w:val="0"/>
      <w:marRight w:val="0"/>
      <w:marTop w:val="0"/>
      <w:marBottom w:val="0"/>
      <w:divBdr>
        <w:top w:val="none" w:sz="0" w:space="0" w:color="auto"/>
        <w:left w:val="none" w:sz="0" w:space="0" w:color="auto"/>
        <w:bottom w:val="none" w:sz="0" w:space="0" w:color="auto"/>
        <w:right w:val="none" w:sz="0" w:space="0" w:color="auto"/>
      </w:divBdr>
    </w:div>
    <w:div w:id="994181967">
      <w:marLeft w:val="0"/>
      <w:marRight w:val="0"/>
      <w:marTop w:val="0"/>
      <w:marBottom w:val="0"/>
      <w:divBdr>
        <w:top w:val="none" w:sz="0" w:space="0" w:color="auto"/>
        <w:left w:val="none" w:sz="0" w:space="0" w:color="auto"/>
        <w:bottom w:val="none" w:sz="0" w:space="0" w:color="auto"/>
        <w:right w:val="none" w:sz="0" w:space="0" w:color="auto"/>
      </w:divBdr>
    </w:div>
    <w:div w:id="994181968">
      <w:marLeft w:val="0"/>
      <w:marRight w:val="0"/>
      <w:marTop w:val="0"/>
      <w:marBottom w:val="0"/>
      <w:divBdr>
        <w:top w:val="none" w:sz="0" w:space="0" w:color="auto"/>
        <w:left w:val="none" w:sz="0" w:space="0" w:color="auto"/>
        <w:bottom w:val="none" w:sz="0" w:space="0" w:color="auto"/>
        <w:right w:val="none" w:sz="0" w:space="0" w:color="auto"/>
      </w:divBdr>
    </w:div>
    <w:div w:id="994181969">
      <w:marLeft w:val="0"/>
      <w:marRight w:val="0"/>
      <w:marTop w:val="0"/>
      <w:marBottom w:val="0"/>
      <w:divBdr>
        <w:top w:val="none" w:sz="0" w:space="0" w:color="auto"/>
        <w:left w:val="none" w:sz="0" w:space="0" w:color="auto"/>
        <w:bottom w:val="none" w:sz="0" w:space="0" w:color="auto"/>
        <w:right w:val="none" w:sz="0" w:space="0" w:color="auto"/>
      </w:divBdr>
    </w:div>
    <w:div w:id="994181970">
      <w:marLeft w:val="0"/>
      <w:marRight w:val="0"/>
      <w:marTop w:val="0"/>
      <w:marBottom w:val="0"/>
      <w:divBdr>
        <w:top w:val="none" w:sz="0" w:space="0" w:color="auto"/>
        <w:left w:val="none" w:sz="0" w:space="0" w:color="auto"/>
        <w:bottom w:val="none" w:sz="0" w:space="0" w:color="auto"/>
        <w:right w:val="none" w:sz="0" w:space="0" w:color="auto"/>
      </w:divBdr>
    </w:div>
    <w:div w:id="994181971">
      <w:marLeft w:val="0"/>
      <w:marRight w:val="0"/>
      <w:marTop w:val="0"/>
      <w:marBottom w:val="0"/>
      <w:divBdr>
        <w:top w:val="none" w:sz="0" w:space="0" w:color="auto"/>
        <w:left w:val="none" w:sz="0" w:space="0" w:color="auto"/>
        <w:bottom w:val="none" w:sz="0" w:space="0" w:color="auto"/>
        <w:right w:val="none" w:sz="0" w:space="0" w:color="auto"/>
      </w:divBdr>
    </w:div>
    <w:div w:id="994181972">
      <w:marLeft w:val="0"/>
      <w:marRight w:val="0"/>
      <w:marTop w:val="0"/>
      <w:marBottom w:val="0"/>
      <w:divBdr>
        <w:top w:val="none" w:sz="0" w:space="0" w:color="auto"/>
        <w:left w:val="none" w:sz="0" w:space="0" w:color="auto"/>
        <w:bottom w:val="none" w:sz="0" w:space="0" w:color="auto"/>
        <w:right w:val="none" w:sz="0" w:space="0" w:color="auto"/>
      </w:divBdr>
    </w:div>
    <w:div w:id="994181973">
      <w:marLeft w:val="0"/>
      <w:marRight w:val="0"/>
      <w:marTop w:val="0"/>
      <w:marBottom w:val="0"/>
      <w:divBdr>
        <w:top w:val="none" w:sz="0" w:space="0" w:color="auto"/>
        <w:left w:val="none" w:sz="0" w:space="0" w:color="auto"/>
        <w:bottom w:val="none" w:sz="0" w:space="0" w:color="auto"/>
        <w:right w:val="none" w:sz="0" w:space="0" w:color="auto"/>
      </w:divBdr>
    </w:div>
    <w:div w:id="994181974">
      <w:marLeft w:val="0"/>
      <w:marRight w:val="0"/>
      <w:marTop w:val="0"/>
      <w:marBottom w:val="0"/>
      <w:divBdr>
        <w:top w:val="none" w:sz="0" w:space="0" w:color="auto"/>
        <w:left w:val="none" w:sz="0" w:space="0" w:color="auto"/>
        <w:bottom w:val="none" w:sz="0" w:space="0" w:color="auto"/>
        <w:right w:val="none" w:sz="0" w:space="0" w:color="auto"/>
      </w:divBdr>
    </w:div>
    <w:div w:id="994181975">
      <w:marLeft w:val="0"/>
      <w:marRight w:val="0"/>
      <w:marTop w:val="0"/>
      <w:marBottom w:val="0"/>
      <w:divBdr>
        <w:top w:val="none" w:sz="0" w:space="0" w:color="auto"/>
        <w:left w:val="none" w:sz="0" w:space="0" w:color="auto"/>
        <w:bottom w:val="none" w:sz="0" w:space="0" w:color="auto"/>
        <w:right w:val="none" w:sz="0" w:space="0" w:color="auto"/>
      </w:divBdr>
    </w:div>
    <w:div w:id="994181976">
      <w:marLeft w:val="0"/>
      <w:marRight w:val="0"/>
      <w:marTop w:val="0"/>
      <w:marBottom w:val="0"/>
      <w:divBdr>
        <w:top w:val="none" w:sz="0" w:space="0" w:color="auto"/>
        <w:left w:val="none" w:sz="0" w:space="0" w:color="auto"/>
        <w:bottom w:val="none" w:sz="0" w:space="0" w:color="auto"/>
        <w:right w:val="none" w:sz="0" w:space="0" w:color="auto"/>
      </w:divBdr>
    </w:div>
    <w:div w:id="994181977">
      <w:marLeft w:val="0"/>
      <w:marRight w:val="0"/>
      <w:marTop w:val="0"/>
      <w:marBottom w:val="0"/>
      <w:divBdr>
        <w:top w:val="none" w:sz="0" w:space="0" w:color="auto"/>
        <w:left w:val="none" w:sz="0" w:space="0" w:color="auto"/>
        <w:bottom w:val="none" w:sz="0" w:space="0" w:color="auto"/>
        <w:right w:val="none" w:sz="0" w:space="0" w:color="auto"/>
      </w:divBdr>
    </w:div>
    <w:div w:id="994181978">
      <w:marLeft w:val="0"/>
      <w:marRight w:val="0"/>
      <w:marTop w:val="0"/>
      <w:marBottom w:val="0"/>
      <w:divBdr>
        <w:top w:val="none" w:sz="0" w:space="0" w:color="auto"/>
        <w:left w:val="none" w:sz="0" w:space="0" w:color="auto"/>
        <w:bottom w:val="none" w:sz="0" w:space="0" w:color="auto"/>
        <w:right w:val="none" w:sz="0" w:space="0" w:color="auto"/>
      </w:divBdr>
    </w:div>
    <w:div w:id="994181979">
      <w:marLeft w:val="0"/>
      <w:marRight w:val="0"/>
      <w:marTop w:val="0"/>
      <w:marBottom w:val="0"/>
      <w:divBdr>
        <w:top w:val="none" w:sz="0" w:space="0" w:color="auto"/>
        <w:left w:val="none" w:sz="0" w:space="0" w:color="auto"/>
        <w:bottom w:val="none" w:sz="0" w:space="0" w:color="auto"/>
        <w:right w:val="none" w:sz="0" w:space="0" w:color="auto"/>
      </w:divBdr>
    </w:div>
    <w:div w:id="994181980">
      <w:marLeft w:val="0"/>
      <w:marRight w:val="0"/>
      <w:marTop w:val="0"/>
      <w:marBottom w:val="0"/>
      <w:divBdr>
        <w:top w:val="none" w:sz="0" w:space="0" w:color="auto"/>
        <w:left w:val="none" w:sz="0" w:space="0" w:color="auto"/>
        <w:bottom w:val="none" w:sz="0" w:space="0" w:color="auto"/>
        <w:right w:val="none" w:sz="0" w:space="0" w:color="auto"/>
      </w:divBdr>
    </w:div>
    <w:div w:id="994181981">
      <w:marLeft w:val="0"/>
      <w:marRight w:val="0"/>
      <w:marTop w:val="0"/>
      <w:marBottom w:val="0"/>
      <w:divBdr>
        <w:top w:val="none" w:sz="0" w:space="0" w:color="auto"/>
        <w:left w:val="none" w:sz="0" w:space="0" w:color="auto"/>
        <w:bottom w:val="none" w:sz="0" w:space="0" w:color="auto"/>
        <w:right w:val="none" w:sz="0" w:space="0" w:color="auto"/>
      </w:divBdr>
    </w:div>
    <w:div w:id="994181982">
      <w:marLeft w:val="0"/>
      <w:marRight w:val="0"/>
      <w:marTop w:val="0"/>
      <w:marBottom w:val="0"/>
      <w:divBdr>
        <w:top w:val="none" w:sz="0" w:space="0" w:color="auto"/>
        <w:left w:val="none" w:sz="0" w:space="0" w:color="auto"/>
        <w:bottom w:val="none" w:sz="0" w:space="0" w:color="auto"/>
        <w:right w:val="none" w:sz="0" w:space="0" w:color="auto"/>
      </w:divBdr>
    </w:div>
    <w:div w:id="994181983">
      <w:marLeft w:val="0"/>
      <w:marRight w:val="0"/>
      <w:marTop w:val="0"/>
      <w:marBottom w:val="0"/>
      <w:divBdr>
        <w:top w:val="none" w:sz="0" w:space="0" w:color="auto"/>
        <w:left w:val="none" w:sz="0" w:space="0" w:color="auto"/>
        <w:bottom w:val="none" w:sz="0" w:space="0" w:color="auto"/>
        <w:right w:val="none" w:sz="0" w:space="0" w:color="auto"/>
      </w:divBdr>
    </w:div>
    <w:div w:id="994181984">
      <w:marLeft w:val="0"/>
      <w:marRight w:val="0"/>
      <w:marTop w:val="0"/>
      <w:marBottom w:val="0"/>
      <w:divBdr>
        <w:top w:val="none" w:sz="0" w:space="0" w:color="auto"/>
        <w:left w:val="none" w:sz="0" w:space="0" w:color="auto"/>
        <w:bottom w:val="none" w:sz="0" w:space="0" w:color="auto"/>
        <w:right w:val="none" w:sz="0" w:space="0" w:color="auto"/>
      </w:divBdr>
    </w:div>
    <w:div w:id="994181985">
      <w:marLeft w:val="0"/>
      <w:marRight w:val="0"/>
      <w:marTop w:val="0"/>
      <w:marBottom w:val="0"/>
      <w:divBdr>
        <w:top w:val="none" w:sz="0" w:space="0" w:color="auto"/>
        <w:left w:val="none" w:sz="0" w:space="0" w:color="auto"/>
        <w:bottom w:val="none" w:sz="0" w:space="0" w:color="auto"/>
        <w:right w:val="none" w:sz="0" w:space="0" w:color="auto"/>
      </w:divBdr>
    </w:div>
    <w:div w:id="994181986">
      <w:marLeft w:val="0"/>
      <w:marRight w:val="0"/>
      <w:marTop w:val="0"/>
      <w:marBottom w:val="0"/>
      <w:divBdr>
        <w:top w:val="none" w:sz="0" w:space="0" w:color="auto"/>
        <w:left w:val="none" w:sz="0" w:space="0" w:color="auto"/>
        <w:bottom w:val="none" w:sz="0" w:space="0" w:color="auto"/>
        <w:right w:val="none" w:sz="0" w:space="0" w:color="auto"/>
      </w:divBdr>
    </w:div>
    <w:div w:id="994181987">
      <w:marLeft w:val="0"/>
      <w:marRight w:val="0"/>
      <w:marTop w:val="0"/>
      <w:marBottom w:val="0"/>
      <w:divBdr>
        <w:top w:val="none" w:sz="0" w:space="0" w:color="auto"/>
        <w:left w:val="none" w:sz="0" w:space="0" w:color="auto"/>
        <w:bottom w:val="none" w:sz="0" w:space="0" w:color="auto"/>
        <w:right w:val="none" w:sz="0" w:space="0" w:color="auto"/>
      </w:divBdr>
    </w:div>
    <w:div w:id="994181988">
      <w:marLeft w:val="0"/>
      <w:marRight w:val="0"/>
      <w:marTop w:val="0"/>
      <w:marBottom w:val="0"/>
      <w:divBdr>
        <w:top w:val="none" w:sz="0" w:space="0" w:color="auto"/>
        <w:left w:val="none" w:sz="0" w:space="0" w:color="auto"/>
        <w:bottom w:val="none" w:sz="0" w:space="0" w:color="auto"/>
        <w:right w:val="none" w:sz="0" w:space="0" w:color="auto"/>
      </w:divBdr>
    </w:div>
    <w:div w:id="994181989">
      <w:marLeft w:val="0"/>
      <w:marRight w:val="0"/>
      <w:marTop w:val="0"/>
      <w:marBottom w:val="0"/>
      <w:divBdr>
        <w:top w:val="none" w:sz="0" w:space="0" w:color="auto"/>
        <w:left w:val="none" w:sz="0" w:space="0" w:color="auto"/>
        <w:bottom w:val="none" w:sz="0" w:space="0" w:color="auto"/>
        <w:right w:val="none" w:sz="0" w:space="0" w:color="auto"/>
      </w:divBdr>
    </w:div>
    <w:div w:id="994181990">
      <w:marLeft w:val="0"/>
      <w:marRight w:val="0"/>
      <w:marTop w:val="0"/>
      <w:marBottom w:val="0"/>
      <w:divBdr>
        <w:top w:val="none" w:sz="0" w:space="0" w:color="auto"/>
        <w:left w:val="none" w:sz="0" w:space="0" w:color="auto"/>
        <w:bottom w:val="none" w:sz="0" w:space="0" w:color="auto"/>
        <w:right w:val="none" w:sz="0" w:space="0" w:color="auto"/>
      </w:divBdr>
    </w:div>
    <w:div w:id="994181991">
      <w:marLeft w:val="0"/>
      <w:marRight w:val="0"/>
      <w:marTop w:val="0"/>
      <w:marBottom w:val="0"/>
      <w:divBdr>
        <w:top w:val="none" w:sz="0" w:space="0" w:color="auto"/>
        <w:left w:val="none" w:sz="0" w:space="0" w:color="auto"/>
        <w:bottom w:val="none" w:sz="0" w:space="0" w:color="auto"/>
        <w:right w:val="none" w:sz="0" w:space="0" w:color="auto"/>
      </w:divBdr>
    </w:div>
    <w:div w:id="994181992">
      <w:marLeft w:val="0"/>
      <w:marRight w:val="0"/>
      <w:marTop w:val="0"/>
      <w:marBottom w:val="0"/>
      <w:divBdr>
        <w:top w:val="none" w:sz="0" w:space="0" w:color="auto"/>
        <w:left w:val="none" w:sz="0" w:space="0" w:color="auto"/>
        <w:bottom w:val="none" w:sz="0" w:space="0" w:color="auto"/>
        <w:right w:val="none" w:sz="0" w:space="0" w:color="auto"/>
      </w:divBdr>
    </w:div>
    <w:div w:id="994181993">
      <w:marLeft w:val="0"/>
      <w:marRight w:val="0"/>
      <w:marTop w:val="0"/>
      <w:marBottom w:val="0"/>
      <w:divBdr>
        <w:top w:val="none" w:sz="0" w:space="0" w:color="auto"/>
        <w:left w:val="none" w:sz="0" w:space="0" w:color="auto"/>
        <w:bottom w:val="none" w:sz="0" w:space="0" w:color="auto"/>
        <w:right w:val="none" w:sz="0" w:space="0" w:color="auto"/>
      </w:divBdr>
    </w:div>
    <w:div w:id="994181994">
      <w:marLeft w:val="0"/>
      <w:marRight w:val="0"/>
      <w:marTop w:val="0"/>
      <w:marBottom w:val="0"/>
      <w:divBdr>
        <w:top w:val="none" w:sz="0" w:space="0" w:color="auto"/>
        <w:left w:val="none" w:sz="0" w:space="0" w:color="auto"/>
        <w:bottom w:val="none" w:sz="0" w:space="0" w:color="auto"/>
        <w:right w:val="none" w:sz="0" w:space="0" w:color="auto"/>
      </w:divBdr>
    </w:div>
    <w:div w:id="994181995">
      <w:marLeft w:val="0"/>
      <w:marRight w:val="0"/>
      <w:marTop w:val="0"/>
      <w:marBottom w:val="0"/>
      <w:divBdr>
        <w:top w:val="none" w:sz="0" w:space="0" w:color="auto"/>
        <w:left w:val="none" w:sz="0" w:space="0" w:color="auto"/>
        <w:bottom w:val="none" w:sz="0" w:space="0" w:color="auto"/>
        <w:right w:val="none" w:sz="0" w:space="0" w:color="auto"/>
      </w:divBdr>
    </w:div>
    <w:div w:id="994181996">
      <w:marLeft w:val="0"/>
      <w:marRight w:val="0"/>
      <w:marTop w:val="0"/>
      <w:marBottom w:val="0"/>
      <w:divBdr>
        <w:top w:val="none" w:sz="0" w:space="0" w:color="auto"/>
        <w:left w:val="none" w:sz="0" w:space="0" w:color="auto"/>
        <w:bottom w:val="none" w:sz="0" w:space="0" w:color="auto"/>
        <w:right w:val="none" w:sz="0" w:space="0" w:color="auto"/>
      </w:divBdr>
    </w:div>
    <w:div w:id="994181997">
      <w:marLeft w:val="0"/>
      <w:marRight w:val="0"/>
      <w:marTop w:val="0"/>
      <w:marBottom w:val="0"/>
      <w:divBdr>
        <w:top w:val="none" w:sz="0" w:space="0" w:color="auto"/>
        <w:left w:val="none" w:sz="0" w:space="0" w:color="auto"/>
        <w:bottom w:val="none" w:sz="0" w:space="0" w:color="auto"/>
        <w:right w:val="none" w:sz="0" w:space="0" w:color="auto"/>
      </w:divBdr>
    </w:div>
    <w:div w:id="994181998">
      <w:marLeft w:val="0"/>
      <w:marRight w:val="0"/>
      <w:marTop w:val="0"/>
      <w:marBottom w:val="0"/>
      <w:divBdr>
        <w:top w:val="none" w:sz="0" w:space="0" w:color="auto"/>
        <w:left w:val="none" w:sz="0" w:space="0" w:color="auto"/>
        <w:bottom w:val="none" w:sz="0" w:space="0" w:color="auto"/>
        <w:right w:val="none" w:sz="0" w:space="0" w:color="auto"/>
      </w:divBdr>
    </w:div>
    <w:div w:id="994181999">
      <w:marLeft w:val="0"/>
      <w:marRight w:val="0"/>
      <w:marTop w:val="0"/>
      <w:marBottom w:val="0"/>
      <w:divBdr>
        <w:top w:val="none" w:sz="0" w:space="0" w:color="auto"/>
        <w:left w:val="none" w:sz="0" w:space="0" w:color="auto"/>
        <w:bottom w:val="none" w:sz="0" w:space="0" w:color="auto"/>
        <w:right w:val="none" w:sz="0" w:space="0" w:color="auto"/>
      </w:divBdr>
    </w:div>
    <w:div w:id="994182000">
      <w:marLeft w:val="0"/>
      <w:marRight w:val="0"/>
      <w:marTop w:val="0"/>
      <w:marBottom w:val="0"/>
      <w:divBdr>
        <w:top w:val="none" w:sz="0" w:space="0" w:color="auto"/>
        <w:left w:val="none" w:sz="0" w:space="0" w:color="auto"/>
        <w:bottom w:val="none" w:sz="0" w:space="0" w:color="auto"/>
        <w:right w:val="none" w:sz="0" w:space="0" w:color="auto"/>
      </w:divBdr>
    </w:div>
    <w:div w:id="998073597">
      <w:bodyDiv w:val="1"/>
      <w:marLeft w:val="0"/>
      <w:marRight w:val="0"/>
      <w:marTop w:val="0"/>
      <w:marBottom w:val="0"/>
      <w:divBdr>
        <w:top w:val="none" w:sz="0" w:space="0" w:color="auto"/>
        <w:left w:val="none" w:sz="0" w:space="0" w:color="auto"/>
        <w:bottom w:val="none" w:sz="0" w:space="0" w:color="auto"/>
        <w:right w:val="none" w:sz="0" w:space="0" w:color="auto"/>
      </w:divBdr>
    </w:div>
    <w:div w:id="1072702575">
      <w:bodyDiv w:val="1"/>
      <w:marLeft w:val="0"/>
      <w:marRight w:val="0"/>
      <w:marTop w:val="0"/>
      <w:marBottom w:val="0"/>
      <w:divBdr>
        <w:top w:val="none" w:sz="0" w:space="0" w:color="auto"/>
        <w:left w:val="none" w:sz="0" w:space="0" w:color="auto"/>
        <w:bottom w:val="none" w:sz="0" w:space="0" w:color="auto"/>
        <w:right w:val="none" w:sz="0" w:space="0" w:color="auto"/>
      </w:divBdr>
    </w:div>
    <w:div w:id="1093630408">
      <w:bodyDiv w:val="1"/>
      <w:marLeft w:val="0"/>
      <w:marRight w:val="0"/>
      <w:marTop w:val="0"/>
      <w:marBottom w:val="0"/>
      <w:divBdr>
        <w:top w:val="none" w:sz="0" w:space="0" w:color="auto"/>
        <w:left w:val="none" w:sz="0" w:space="0" w:color="auto"/>
        <w:bottom w:val="none" w:sz="0" w:space="0" w:color="auto"/>
        <w:right w:val="none" w:sz="0" w:space="0" w:color="auto"/>
      </w:divBdr>
    </w:div>
    <w:div w:id="1164511137">
      <w:bodyDiv w:val="1"/>
      <w:marLeft w:val="0"/>
      <w:marRight w:val="0"/>
      <w:marTop w:val="0"/>
      <w:marBottom w:val="0"/>
      <w:divBdr>
        <w:top w:val="none" w:sz="0" w:space="0" w:color="auto"/>
        <w:left w:val="none" w:sz="0" w:space="0" w:color="auto"/>
        <w:bottom w:val="none" w:sz="0" w:space="0" w:color="auto"/>
        <w:right w:val="none" w:sz="0" w:space="0" w:color="auto"/>
      </w:divBdr>
    </w:div>
    <w:div w:id="1288508550">
      <w:bodyDiv w:val="1"/>
      <w:marLeft w:val="0"/>
      <w:marRight w:val="0"/>
      <w:marTop w:val="0"/>
      <w:marBottom w:val="0"/>
      <w:divBdr>
        <w:top w:val="none" w:sz="0" w:space="0" w:color="auto"/>
        <w:left w:val="none" w:sz="0" w:space="0" w:color="auto"/>
        <w:bottom w:val="none" w:sz="0" w:space="0" w:color="auto"/>
        <w:right w:val="none" w:sz="0" w:space="0" w:color="auto"/>
      </w:divBdr>
      <w:divsChild>
        <w:div w:id="302396634">
          <w:marLeft w:val="0"/>
          <w:marRight w:val="0"/>
          <w:marTop w:val="0"/>
          <w:marBottom w:val="0"/>
          <w:divBdr>
            <w:top w:val="none" w:sz="0" w:space="0" w:color="auto"/>
            <w:left w:val="none" w:sz="0" w:space="0" w:color="auto"/>
            <w:bottom w:val="none" w:sz="0" w:space="0" w:color="auto"/>
            <w:right w:val="none" w:sz="0" w:space="0" w:color="auto"/>
          </w:divBdr>
        </w:div>
        <w:div w:id="499782249">
          <w:marLeft w:val="0"/>
          <w:marRight w:val="0"/>
          <w:marTop w:val="0"/>
          <w:marBottom w:val="0"/>
          <w:divBdr>
            <w:top w:val="none" w:sz="0" w:space="0" w:color="auto"/>
            <w:left w:val="none" w:sz="0" w:space="0" w:color="auto"/>
            <w:bottom w:val="none" w:sz="0" w:space="0" w:color="auto"/>
            <w:right w:val="none" w:sz="0" w:space="0" w:color="auto"/>
          </w:divBdr>
        </w:div>
      </w:divsChild>
    </w:div>
    <w:div w:id="1441609528">
      <w:bodyDiv w:val="1"/>
      <w:marLeft w:val="0"/>
      <w:marRight w:val="0"/>
      <w:marTop w:val="0"/>
      <w:marBottom w:val="0"/>
      <w:divBdr>
        <w:top w:val="none" w:sz="0" w:space="0" w:color="auto"/>
        <w:left w:val="none" w:sz="0" w:space="0" w:color="auto"/>
        <w:bottom w:val="none" w:sz="0" w:space="0" w:color="auto"/>
        <w:right w:val="none" w:sz="0" w:space="0" w:color="auto"/>
      </w:divBdr>
    </w:div>
    <w:div w:id="1586650291">
      <w:bodyDiv w:val="1"/>
      <w:marLeft w:val="0"/>
      <w:marRight w:val="0"/>
      <w:marTop w:val="0"/>
      <w:marBottom w:val="0"/>
      <w:divBdr>
        <w:top w:val="none" w:sz="0" w:space="0" w:color="auto"/>
        <w:left w:val="none" w:sz="0" w:space="0" w:color="auto"/>
        <w:bottom w:val="none" w:sz="0" w:space="0" w:color="auto"/>
        <w:right w:val="none" w:sz="0" w:space="0" w:color="auto"/>
      </w:divBdr>
    </w:div>
    <w:div w:id="1679767246">
      <w:bodyDiv w:val="1"/>
      <w:marLeft w:val="0"/>
      <w:marRight w:val="0"/>
      <w:marTop w:val="0"/>
      <w:marBottom w:val="0"/>
      <w:divBdr>
        <w:top w:val="none" w:sz="0" w:space="0" w:color="auto"/>
        <w:left w:val="none" w:sz="0" w:space="0" w:color="auto"/>
        <w:bottom w:val="none" w:sz="0" w:space="0" w:color="auto"/>
        <w:right w:val="none" w:sz="0" w:space="0" w:color="auto"/>
      </w:divBdr>
    </w:div>
    <w:div w:id="1733963866">
      <w:bodyDiv w:val="1"/>
      <w:marLeft w:val="0"/>
      <w:marRight w:val="0"/>
      <w:marTop w:val="0"/>
      <w:marBottom w:val="0"/>
      <w:divBdr>
        <w:top w:val="none" w:sz="0" w:space="0" w:color="auto"/>
        <w:left w:val="none" w:sz="0" w:space="0" w:color="auto"/>
        <w:bottom w:val="none" w:sz="0" w:space="0" w:color="auto"/>
        <w:right w:val="none" w:sz="0" w:space="0" w:color="auto"/>
      </w:divBdr>
    </w:div>
    <w:div w:id="1798907431">
      <w:bodyDiv w:val="1"/>
      <w:marLeft w:val="0"/>
      <w:marRight w:val="0"/>
      <w:marTop w:val="0"/>
      <w:marBottom w:val="0"/>
      <w:divBdr>
        <w:top w:val="none" w:sz="0" w:space="0" w:color="auto"/>
        <w:left w:val="none" w:sz="0" w:space="0" w:color="auto"/>
        <w:bottom w:val="none" w:sz="0" w:space="0" w:color="auto"/>
        <w:right w:val="none" w:sz="0" w:space="0" w:color="auto"/>
      </w:divBdr>
    </w:div>
    <w:div w:id="1822312273">
      <w:bodyDiv w:val="1"/>
      <w:marLeft w:val="0"/>
      <w:marRight w:val="0"/>
      <w:marTop w:val="0"/>
      <w:marBottom w:val="0"/>
      <w:divBdr>
        <w:top w:val="none" w:sz="0" w:space="0" w:color="auto"/>
        <w:left w:val="none" w:sz="0" w:space="0" w:color="auto"/>
        <w:bottom w:val="none" w:sz="0" w:space="0" w:color="auto"/>
        <w:right w:val="none" w:sz="0" w:space="0" w:color="auto"/>
      </w:divBdr>
    </w:div>
    <w:div w:id="1833598072">
      <w:bodyDiv w:val="1"/>
      <w:marLeft w:val="0"/>
      <w:marRight w:val="0"/>
      <w:marTop w:val="0"/>
      <w:marBottom w:val="0"/>
      <w:divBdr>
        <w:top w:val="none" w:sz="0" w:space="0" w:color="auto"/>
        <w:left w:val="none" w:sz="0" w:space="0" w:color="auto"/>
        <w:bottom w:val="none" w:sz="0" w:space="0" w:color="auto"/>
        <w:right w:val="none" w:sz="0" w:space="0" w:color="auto"/>
      </w:divBdr>
    </w:div>
    <w:div w:id="1844320383">
      <w:bodyDiv w:val="1"/>
      <w:marLeft w:val="0"/>
      <w:marRight w:val="0"/>
      <w:marTop w:val="0"/>
      <w:marBottom w:val="0"/>
      <w:divBdr>
        <w:top w:val="none" w:sz="0" w:space="0" w:color="auto"/>
        <w:left w:val="none" w:sz="0" w:space="0" w:color="auto"/>
        <w:bottom w:val="none" w:sz="0" w:space="0" w:color="auto"/>
        <w:right w:val="none" w:sz="0" w:space="0" w:color="auto"/>
      </w:divBdr>
    </w:div>
    <w:div w:id="1862890188">
      <w:bodyDiv w:val="1"/>
      <w:marLeft w:val="0"/>
      <w:marRight w:val="0"/>
      <w:marTop w:val="0"/>
      <w:marBottom w:val="0"/>
      <w:divBdr>
        <w:top w:val="none" w:sz="0" w:space="0" w:color="auto"/>
        <w:left w:val="none" w:sz="0" w:space="0" w:color="auto"/>
        <w:bottom w:val="none" w:sz="0" w:space="0" w:color="auto"/>
        <w:right w:val="none" w:sz="0" w:space="0" w:color="auto"/>
      </w:divBdr>
    </w:div>
    <w:div w:id="1885829889">
      <w:bodyDiv w:val="1"/>
      <w:marLeft w:val="0"/>
      <w:marRight w:val="0"/>
      <w:marTop w:val="0"/>
      <w:marBottom w:val="0"/>
      <w:divBdr>
        <w:top w:val="none" w:sz="0" w:space="0" w:color="auto"/>
        <w:left w:val="none" w:sz="0" w:space="0" w:color="auto"/>
        <w:bottom w:val="none" w:sz="0" w:space="0" w:color="auto"/>
        <w:right w:val="none" w:sz="0" w:space="0" w:color="auto"/>
      </w:divBdr>
    </w:div>
    <w:div w:id="1885942804">
      <w:bodyDiv w:val="1"/>
      <w:marLeft w:val="0"/>
      <w:marRight w:val="0"/>
      <w:marTop w:val="0"/>
      <w:marBottom w:val="0"/>
      <w:divBdr>
        <w:top w:val="none" w:sz="0" w:space="0" w:color="auto"/>
        <w:left w:val="none" w:sz="0" w:space="0" w:color="auto"/>
        <w:bottom w:val="none" w:sz="0" w:space="0" w:color="auto"/>
        <w:right w:val="none" w:sz="0" w:space="0" w:color="auto"/>
      </w:divBdr>
    </w:div>
    <w:div w:id="1946225999">
      <w:bodyDiv w:val="1"/>
      <w:marLeft w:val="0"/>
      <w:marRight w:val="0"/>
      <w:marTop w:val="0"/>
      <w:marBottom w:val="0"/>
      <w:divBdr>
        <w:top w:val="none" w:sz="0" w:space="0" w:color="auto"/>
        <w:left w:val="none" w:sz="0" w:space="0" w:color="auto"/>
        <w:bottom w:val="none" w:sz="0" w:space="0" w:color="auto"/>
        <w:right w:val="none" w:sz="0" w:space="0" w:color="auto"/>
      </w:divBdr>
    </w:div>
    <w:div w:id="2050370291">
      <w:bodyDiv w:val="1"/>
      <w:marLeft w:val="0"/>
      <w:marRight w:val="0"/>
      <w:marTop w:val="0"/>
      <w:marBottom w:val="0"/>
      <w:divBdr>
        <w:top w:val="none" w:sz="0" w:space="0" w:color="auto"/>
        <w:left w:val="none" w:sz="0" w:space="0" w:color="auto"/>
        <w:bottom w:val="none" w:sz="0" w:space="0" w:color="auto"/>
        <w:right w:val="none" w:sz="0" w:space="0" w:color="auto"/>
      </w:divBdr>
    </w:div>
    <w:div w:id="214342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49F65E-4979-482C-866E-343DA1C78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0</Words>
  <Characters>5</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Генеральный план Покровского сельского поселения</vt:lpstr>
    </vt:vector>
  </TitlesOfParts>
  <Company/>
  <LinksUpToDate>false</LinksUpToDate>
  <CharactersWithSpaces>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 Покровского сельского поселения</dc:title>
  <dc:subject>Материалы по обоснованию. Пояснительная записка</dc:subject>
  <dc:creator>comp</dc:creator>
  <cp:lastModifiedBy>Yuliya_</cp:lastModifiedBy>
  <cp:revision>10</cp:revision>
  <cp:lastPrinted>2014-04-18T04:20:00Z</cp:lastPrinted>
  <dcterms:created xsi:type="dcterms:W3CDTF">2016-04-20T06:29:00Z</dcterms:created>
  <dcterms:modified xsi:type="dcterms:W3CDTF">2020-06-30T05:36:00Z</dcterms:modified>
</cp:coreProperties>
</file>